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E601165"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3B6AA9">
        <w:rPr>
          <w:rFonts w:ascii="Arial" w:hAnsi="Arial" w:cs="Arial"/>
          <w:sz w:val="20"/>
          <w:szCs w:val="20"/>
        </w:rPr>
        <w:t>0</w:t>
      </w:r>
      <w:r w:rsidR="007B6717">
        <w:rPr>
          <w:rFonts w:ascii="Arial" w:hAnsi="Arial" w:cs="Arial"/>
          <w:sz w:val="20"/>
          <w:szCs w:val="20"/>
        </w:rPr>
        <w:t>9</w:t>
      </w:r>
      <w:r w:rsidR="009E4F08" w:rsidRPr="0011730C">
        <w:rPr>
          <w:rFonts w:ascii="Arial" w:hAnsi="Arial" w:cs="Arial"/>
          <w:sz w:val="20"/>
          <w:szCs w:val="20"/>
        </w:rPr>
        <w:t>.</w:t>
      </w:r>
      <w:r w:rsidR="003B6AA9">
        <w:rPr>
          <w:rFonts w:ascii="Arial" w:hAnsi="Arial" w:cs="Arial"/>
          <w:sz w:val="20"/>
          <w:szCs w:val="20"/>
        </w:rPr>
        <w:t>12</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5927EFE2" w:rsidR="006752F9" w:rsidRPr="006752F9" w:rsidRDefault="003B6AA9" w:rsidP="006752F9">
      <w:pPr>
        <w:jc w:val="center"/>
        <w:rPr>
          <w:rFonts w:ascii="Arial" w:hAnsi="Arial" w:cs="Arial"/>
          <w:b/>
          <w:iCs/>
          <w:lang w:val="pl-PL"/>
        </w:rPr>
      </w:pPr>
      <w:r>
        <w:rPr>
          <w:rFonts w:ascii="Arial" w:hAnsi="Arial" w:cs="Arial"/>
          <w:b/>
          <w:iCs/>
          <w:lang w:val="pl-PL"/>
        </w:rPr>
        <w:t>N</w:t>
      </w:r>
      <w:r w:rsidR="00182969">
        <w:rPr>
          <w:rFonts w:ascii="Arial" w:hAnsi="Arial" w:cs="Arial"/>
          <w:b/>
          <w:iCs/>
          <w:lang w:val="pl-PL"/>
        </w:rPr>
        <w:t xml:space="preserve">akup </w:t>
      </w:r>
      <w:r>
        <w:rPr>
          <w:rFonts w:ascii="Arial" w:hAnsi="Arial" w:cs="Arial"/>
          <w:b/>
          <w:iCs/>
          <w:lang w:val="pl-PL"/>
        </w:rPr>
        <w:t>2</w:t>
      </w:r>
      <w:r w:rsidR="00346BB9">
        <w:rPr>
          <w:rFonts w:ascii="Arial" w:hAnsi="Arial" w:cs="Arial"/>
          <w:b/>
          <w:iCs/>
          <w:lang w:val="pl-PL"/>
        </w:rPr>
        <w:t xml:space="preserve"> (</w:t>
      </w:r>
      <w:r>
        <w:rPr>
          <w:rFonts w:ascii="Arial" w:hAnsi="Arial" w:cs="Arial"/>
          <w:b/>
          <w:iCs/>
          <w:lang w:val="pl-PL"/>
        </w:rPr>
        <w:t>dveh</w:t>
      </w:r>
      <w:r w:rsidR="00346BB9">
        <w:rPr>
          <w:rFonts w:ascii="Arial" w:hAnsi="Arial" w:cs="Arial"/>
          <w:b/>
          <w:iCs/>
          <w:lang w:val="pl-PL"/>
        </w:rPr>
        <w:t xml:space="preserve">) </w:t>
      </w:r>
      <w:r w:rsidR="00C41BCB">
        <w:rPr>
          <w:rFonts w:ascii="Arial" w:hAnsi="Arial" w:cs="Arial"/>
          <w:b/>
          <w:iCs/>
          <w:lang w:val="pl-PL"/>
        </w:rPr>
        <w:t xml:space="preserve">novih </w:t>
      </w:r>
      <w:r w:rsidR="005D4872">
        <w:rPr>
          <w:rFonts w:ascii="Arial" w:hAnsi="Arial" w:cs="Arial"/>
          <w:b/>
          <w:iCs/>
          <w:lang w:val="pl-PL"/>
        </w:rPr>
        <w:t xml:space="preserve">električnih </w:t>
      </w:r>
      <w:r w:rsidR="00182969">
        <w:rPr>
          <w:rFonts w:ascii="Arial" w:hAnsi="Arial" w:cs="Arial"/>
          <w:b/>
          <w:iCs/>
          <w:lang w:val="pl-PL"/>
        </w:rPr>
        <w:t>osebn</w:t>
      </w:r>
      <w:r w:rsidR="00346BB9">
        <w:rPr>
          <w:rFonts w:ascii="Arial" w:hAnsi="Arial" w:cs="Arial"/>
          <w:b/>
          <w:iCs/>
          <w:lang w:val="pl-PL"/>
        </w:rPr>
        <w:t>ih</w:t>
      </w:r>
      <w:r w:rsidR="00182969">
        <w:rPr>
          <w:rFonts w:ascii="Arial" w:hAnsi="Arial" w:cs="Arial"/>
          <w:b/>
          <w:iCs/>
          <w:lang w:val="pl-PL"/>
        </w:rPr>
        <w:t xml:space="preserve"> vozil</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smallCaps/>
          <w:color w:val="auto"/>
          <w:sz w:val="24"/>
          <w:szCs w:val="24"/>
          <w:lang w:eastAsia="sl-SI"/>
        </w:rPr>
        <w:id w:val="13333687"/>
        <w:docPartObj>
          <w:docPartGallery w:val="Table of Contents"/>
          <w:docPartUnique/>
        </w:docPartObj>
      </w:sdtPr>
      <w:sdtEndPr>
        <w:rPr>
          <w:b/>
          <w:bCs/>
          <w:sz w:val="22"/>
          <w:szCs w:val="22"/>
        </w:rPr>
      </w:sdtEndPr>
      <w:sdtContent>
        <w:p w14:paraId="3BF7E32D" w14:textId="23EE22C2" w:rsidR="004A0665" w:rsidRPr="00C975AF" w:rsidRDefault="00ED2DDF">
          <w:pPr>
            <w:pStyle w:val="NaslovTOC"/>
            <w:rPr>
              <w:rFonts w:ascii="Arial" w:hAnsi="Arial" w:cs="Arial"/>
              <w:color w:val="auto"/>
              <w:sz w:val="20"/>
              <w:szCs w:val="20"/>
            </w:rPr>
          </w:pPr>
          <w:r w:rsidRPr="00C975AF">
            <w:rPr>
              <w:rFonts w:ascii="Arial" w:hAnsi="Arial" w:cs="Arial"/>
              <w:color w:val="auto"/>
              <w:sz w:val="20"/>
              <w:szCs w:val="20"/>
            </w:rPr>
            <w:t>KAZALO</w:t>
          </w:r>
        </w:p>
        <w:p w14:paraId="4B99501D" w14:textId="77777777" w:rsidR="009D3B9B" w:rsidRPr="00C975AF" w:rsidRDefault="009D3B9B" w:rsidP="009D3B9B">
          <w:pPr>
            <w:rPr>
              <w:rFonts w:ascii="Arial" w:hAnsi="Arial" w:cs="Arial"/>
              <w:sz w:val="20"/>
              <w:szCs w:val="20"/>
              <w:lang w:eastAsia="en-US"/>
            </w:rPr>
          </w:pPr>
        </w:p>
        <w:p w14:paraId="011FF1A9" w14:textId="2BB0952D" w:rsidR="00C975AF" w:rsidRPr="00C975AF" w:rsidRDefault="00B27DF1"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r w:rsidRPr="00C975AF">
            <w:rPr>
              <w:rFonts w:ascii="Arial" w:hAnsi="Arial" w:cs="Arial"/>
              <w:b w:val="0"/>
              <w:sz w:val="20"/>
              <w:szCs w:val="20"/>
            </w:rPr>
            <w:fldChar w:fldCharType="begin"/>
          </w:r>
          <w:r w:rsidR="004A0665" w:rsidRPr="00C975AF">
            <w:rPr>
              <w:rFonts w:ascii="Arial" w:hAnsi="Arial" w:cs="Arial"/>
              <w:b w:val="0"/>
              <w:sz w:val="20"/>
              <w:szCs w:val="20"/>
            </w:rPr>
            <w:instrText xml:space="preserve"> TOC \o "1-3" \h \z \u </w:instrText>
          </w:r>
          <w:r w:rsidRPr="00C975AF">
            <w:rPr>
              <w:rFonts w:ascii="Arial" w:hAnsi="Arial" w:cs="Arial"/>
              <w:b w:val="0"/>
              <w:sz w:val="20"/>
              <w:szCs w:val="20"/>
            </w:rPr>
            <w:fldChar w:fldCharType="separate"/>
          </w:r>
          <w:hyperlink w:anchor="_Toc215832860" w:history="1">
            <w:r w:rsidR="00C975AF" w:rsidRPr="00C975AF">
              <w:rPr>
                <w:rStyle w:val="Hiperpovezava"/>
                <w:rFonts w:ascii="Arial" w:hAnsi="Arial" w:cs="Arial"/>
                <w:noProof/>
                <w:color w:val="auto"/>
                <w:sz w:val="20"/>
                <w:szCs w:val="20"/>
              </w:rPr>
              <w:t>Osnovni podatki o naročilu</w:t>
            </w:r>
            <w:r w:rsidR="00C975AF" w:rsidRPr="00C975AF">
              <w:rPr>
                <w:rFonts w:ascii="Arial" w:hAnsi="Arial" w:cs="Arial"/>
                <w:noProof/>
                <w:webHidden/>
                <w:sz w:val="20"/>
                <w:szCs w:val="20"/>
              </w:rPr>
              <w:tab/>
            </w:r>
            <w:r w:rsidR="00C975AF" w:rsidRPr="00C975AF">
              <w:rPr>
                <w:rFonts w:ascii="Arial" w:hAnsi="Arial" w:cs="Arial"/>
                <w:noProof/>
                <w:webHidden/>
                <w:sz w:val="20"/>
                <w:szCs w:val="20"/>
              </w:rPr>
              <w:fldChar w:fldCharType="begin"/>
            </w:r>
            <w:r w:rsidR="00C975AF" w:rsidRPr="00C975AF">
              <w:rPr>
                <w:rFonts w:ascii="Arial" w:hAnsi="Arial" w:cs="Arial"/>
                <w:noProof/>
                <w:webHidden/>
                <w:sz w:val="20"/>
                <w:szCs w:val="20"/>
              </w:rPr>
              <w:instrText xml:space="preserve"> PAGEREF _Toc215832860 \h </w:instrText>
            </w:r>
            <w:r w:rsidR="00C975AF" w:rsidRPr="00C975AF">
              <w:rPr>
                <w:rFonts w:ascii="Arial" w:hAnsi="Arial" w:cs="Arial"/>
                <w:noProof/>
                <w:webHidden/>
                <w:sz w:val="20"/>
                <w:szCs w:val="20"/>
              </w:rPr>
            </w:r>
            <w:r w:rsidR="00C975AF" w:rsidRPr="00C975AF">
              <w:rPr>
                <w:rFonts w:ascii="Arial" w:hAnsi="Arial" w:cs="Arial"/>
                <w:noProof/>
                <w:webHidden/>
                <w:sz w:val="20"/>
                <w:szCs w:val="20"/>
              </w:rPr>
              <w:fldChar w:fldCharType="separate"/>
            </w:r>
            <w:r w:rsidR="00C975AF">
              <w:rPr>
                <w:rFonts w:ascii="Arial" w:hAnsi="Arial" w:cs="Arial"/>
                <w:noProof/>
                <w:webHidden/>
                <w:sz w:val="20"/>
                <w:szCs w:val="20"/>
              </w:rPr>
              <w:t>4</w:t>
            </w:r>
            <w:r w:rsidR="00C975AF" w:rsidRPr="00C975AF">
              <w:rPr>
                <w:rFonts w:ascii="Arial" w:hAnsi="Arial" w:cs="Arial"/>
                <w:noProof/>
                <w:webHidden/>
                <w:sz w:val="20"/>
                <w:szCs w:val="20"/>
              </w:rPr>
              <w:fldChar w:fldCharType="end"/>
            </w:r>
          </w:hyperlink>
        </w:p>
        <w:p w14:paraId="4186A242" w14:textId="2DFB540C"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1" w:history="1">
            <w:r w:rsidRPr="00C975AF">
              <w:rPr>
                <w:rStyle w:val="Hiperpovezava"/>
                <w:rFonts w:ascii="Arial" w:hAnsi="Arial" w:cs="Arial"/>
                <w:noProof/>
                <w:color w:val="auto"/>
                <w:sz w:val="20"/>
                <w:szCs w:val="20"/>
              </w:rPr>
              <w:t>Ponudnik</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_Toc215832861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5</w:t>
            </w:r>
            <w:r w:rsidRPr="00C975AF">
              <w:rPr>
                <w:rFonts w:ascii="Arial" w:hAnsi="Arial" w:cs="Arial"/>
                <w:noProof/>
                <w:webHidden/>
                <w:sz w:val="20"/>
                <w:szCs w:val="20"/>
              </w:rPr>
              <w:fldChar w:fldCharType="end"/>
            </w:r>
          </w:hyperlink>
        </w:p>
        <w:p w14:paraId="650B8ADA" w14:textId="6ABDADBD"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2" w:history="1">
            <w:r w:rsidRPr="00C975AF">
              <w:rPr>
                <w:rStyle w:val="Hiperpovezava"/>
                <w:rFonts w:ascii="Arial" w:hAnsi="Arial" w:cs="Arial"/>
                <w:noProof/>
                <w:color w:val="auto"/>
                <w:sz w:val="20"/>
                <w:szCs w:val="20"/>
              </w:rPr>
              <w:t>Rok in način predložitve ponudbe</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_Toc215832862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5</w:t>
            </w:r>
            <w:r w:rsidRPr="00C975AF">
              <w:rPr>
                <w:rFonts w:ascii="Arial" w:hAnsi="Arial" w:cs="Arial"/>
                <w:noProof/>
                <w:webHidden/>
                <w:sz w:val="20"/>
                <w:szCs w:val="20"/>
              </w:rPr>
              <w:fldChar w:fldCharType="end"/>
            </w:r>
          </w:hyperlink>
        </w:p>
        <w:p w14:paraId="06DAC070" w14:textId="02E932A8"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3" w:history="1">
            <w:r w:rsidRPr="00C975AF">
              <w:rPr>
                <w:rStyle w:val="Hiperpovezava"/>
                <w:rFonts w:ascii="Arial" w:hAnsi="Arial" w:cs="Arial"/>
                <w:noProof/>
                <w:color w:val="auto"/>
                <w:sz w:val="20"/>
                <w:szCs w:val="20"/>
              </w:rPr>
              <w:t>Čas in kraj odpiranja ponudb</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_Toc215832863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5</w:t>
            </w:r>
            <w:r w:rsidRPr="00C975AF">
              <w:rPr>
                <w:rFonts w:ascii="Arial" w:hAnsi="Arial" w:cs="Arial"/>
                <w:noProof/>
                <w:webHidden/>
                <w:sz w:val="20"/>
                <w:szCs w:val="20"/>
              </w:rPr>
              <w:fldChar w:fldCharType="end"/>
            </w:r>
          </w:hyperlink>
        </w:p>
        <w:p w14:paraId="11154A1A" w14:textId="560E46F4"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4" w:history="1">
            <w:r w:rsidRPr="00C975AF">
              <w:rPr>
                <w:rStyle w:val="Hiperpovezava"/>
                <w:rFonts w:ascii="Arial" w:hAnsi="Arial" w:cs="Arial"/>
                <w:noProof/>
                <w:color w:val="auto"/>
                <w:sz w:val="20"/>
                <w:szCs w:val="20"/>
              </w:rPr>
              <w:t>Ugotavljanje sposobnosti</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_Toc215832864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6</w:t>
            </w:r>
            <w:r w:rsidRPr="00C975AF">
              <w:rPr>
                <w:rFonts w:ascii="Arial" w:hAnsi="Arial" w:cs="Arial"/>
                <w:noProof/>
                <w:webHidden/>
                <w:sz w:val="20"/>
                <w:szCs w:val="20"/>
              </w:rPr>
              <w:fldChar w:fldCharType="end"/>
            </w:r>
          </w:hyperlink>
        </w:p>
        <w:p w14:paraId="36A87E36" w14:textId="29F632B9"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7" w:history="1">
            <w:r w:rsidRPr="00C975AF">
              <w:rPr>
                <w:rStyle w:val="Hiperpovezava"/>
                <w:rFonts w:ascii="Arial" w:hAnsi="Arial" w:cs="Arial"/>
                <w:noProof/>
                <w:color w:val="auto"/>
                <w:sz w:val="20"/>
                <w:szCs w:val="20"/>
              </w:rPr>
              <w:t>Finančna zavarovanja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_Toc215832867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10</w:t>
            </w:r>
            <w:r w:rsidRPr="00C975AF">
              <w:rPr>
                <w:rFonts w:ascii="Arial" w:hAnsi="Arial" w:cs="Arial"/>
                <w:noProof/>
                <w:webHidden/>
                <w:sz w:val="20"/>
                <w:szCs w:val="20"/>
              </w:rPr>
              <w:fldChar w:fldCharType="end"/>
            </w:r>
          </w:hyperlink>
        </w:p>
        <w:p w14:paraId="78FEAD7D" w14:textId="004898E2"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8" w:history="1">
            <w:r w:rsidRPr="00C975AF">
              <w:rPr>
                <w:rStyle w:val="Hiperpovezava"/>
                <w:rFonts w:ascii="Arial" w:eastAsia="SimSun" w:hAnsi="Arial" w:cs="Arial"/>
                <w:noProof/>
                <w:color w:val="auto"/>
                <w:sz w:val="20"/>
                <w:szCs w:val="20"/>
                <w:lang w:eastAsia="x-none"/>
              </w:rPr>
              <w:t>Drugi</w:t>
            </w:r>
            <w:r w:rsidRPr="00C975AF">
              <w:rPr>
                <w:rStyle w:val="Hiperpovezava"/>
                <w:rFonts w:ascii="Arial" w:eastAsia="SimSun" w:hAnsi="Arial" w:cs="Arial"/>
                <w:noProof/>
                <w:color w:val="auto"/>
                <w:sz w:val="20"/>
                <w:szCs w:val="20"/>
                <w:lang w:val="x-none" w:eastAsia="x-none"/>
              </w:rPr>
              <w:t xml:space="preserve"> pogoji</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_Toc215832868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10</w:t>
            </w:r>
            <w:r w:rsidRPr="00C975AF">
              <w:rPr>
                <w:rFonts w:ascii="Arial" w:hAnsi="Arial" w:cs="Arial"/>
                <w:noProof/>
                <w:webHidden/>
                <w:sz w:val="20"/>
                <w:szCs w:val="20"/>
              </w:rPr>
              <w:fldChar w:fldCharType="end"/>
            </w:r>
          </w:hyperlink>
        </w:p>
        <w:p w14:paraId="5D528660" w14:textId="1CB710DB"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69" w:history="1">
            <w:r w:rsidRPr="00C975AF">
              <w:rPr>
                <w:rStyle w:val="Hiperpovezava"/>
                <w:rFonts w:ascii="Arial" w:hAnsi="Arial" w:cs="Arial"/>
                <w:noProof/>
                <w:color w:val="auto"/>
                <w:sz w:val="20"/>
                <w:szCs w:val="20"/>
              </w:rPr>
              <w:t>Tehnične zahteve naročnika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_Toc215832869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11</w:t>
            </w:r>
            <w:r w:rsidRPr="00C975AF">
              <w:rPr>
                <w:rFonts w:ascii="Arial" w:hAnsi="Arial" w:cs="Arial"/>
                <w:noProof/>
                <w:webHidden/>
                <w:sz w:val="20"/>
                <w:szCs w:val="20"/>
              </w:rPr>
              <w:fldChar w:fldCharType="end"/>
            </w:r>
          </w:hyperlink>
        </w:p>
        <w:p w14:paraId="41F9F55B" w14:textId="62C39F31"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70" w:history="1">
            <w:r w:rsidRPr="00C975AF">
              <w:rPr>
                <w:rStyle w:val="Hiperpovezava"/>
                <w:rFonts w:ascii="Arial" w:hAnsi="Arial" w:cs="Arial"/>
                <w:noProof/>
                <w:color w:val="auto"/>
                <w:sz w:val="20"/>
                <w:szCs w:val="20"/>
              </w:rPr>
              <w:t>Merilo za ocenjevanje ponudb</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_Toc215832870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11</w:t>
            </w:r>
            <w:r w:rsidRPr="00C975AF">
              <w:rPr>
                <w:rFonts w:ascii="Arial" w:hAnsi="Arial" w:cs="Arial"/>
                <w:noProof/>
                <w:webHidden/>
                <w:sz w:val="20"/>
                <w:szCs w:val="20"/>
              </w:rPr>
              <w:fldChar w:fldCharType="end"/>
            </w:r>
          </w:hyperlink>
        </w:p>
        <w:p w14:paraId="2D466DCA" w14:textId="0E7352F0"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71" w:history="1">
            <w:r w:rsidRPr="00C975AF">
              <w:rPr>
                <w:rStyle w:val="Hiperpovezava"/>
                <w:rFonts w:ascii="Arial" w:hAnsi="Arial" w:cs="Arial"/>
                <w:noProof/>
                <w:color w:val="auto"/>
                <w:sz w:val="20"/>
                <w:szCs w:val="20"/>
              </w:rPr>
              <w:t>Ponudba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_Toc215832871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12</w:t>
            </w:r>
            <w:r w:rsidRPr="00C975AF">
              <w:rPr>
                <w:rFonts w:ascii="Arial" w:hAnsi="Arial" w:cs="Arial"/>
                <w:noProof/>
                <w:webHidden/>
                <w:sz w:val="20"/>
                <w:szCs w:val="20"/>
              </w:rPr>
              <w:fldChar w:fldCharType="end"/>
            </w:r>
          </w:hyperlink>
        </w:p>
        <w:p w14:paraId="1F055328" w14:textId="5E67B7F7"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3" w:history="1">
            <w:r w:rsidRPr="00C975AF">
              <w:rPr>
                <w:rStyle w:val="Hiperpovezava"/>
                <w:rFonts w:ascii="Arial" w:eastAsia="SimSun" w:hAnsi="Arial" w:cs="Arial"/>
                <w:noProof/>
                <w:color w:val="auto"/>
                <w:sz w:val="20"/>
                <w:szCs w:val="20"/>
                <w:lang w:val="x-none" w:eastAsia="x-none"/>
              </w:rPr>
              <w:t>Skupna ponudba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_Toc215832883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13</w:t>
            </w:r>
            <w:r w:rsidRPr="00C975AF">
              <w:rPr>
                <w:rFonts w:ascii="Arial" w:hAnsi="Arial" w:cs="Arial"/>
                <w:noProof/>
                <w:webHidden/>
                <w:sz w:val="20"/>
                <w:szCs w:val="20"/>
              </w:rPr>
              <w:fldChar w:fldCharType="end"/>
            </w:r>
          </w:hyperlink>
        </w:p>
        <w:p w14:paraId="2A53F4F5" w14:textId="1E0AA58A"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4" w:history="1">
            <w:r w:rsidRPr="00C975AF">
              <w:rPr>
                <w:rStyle w:val="Hiperpovezava"/>
                <w:rFonts w:ascii="Arial" w:eastAsia="SimSun" w:hAnsi="Arial" w:cs="Arial"/>
                <w:noProof/>
                <w:color w:val="auto"/>
                <w:sz w:val="20"/>
                <w:szCs w:val="20"/>
                <w:lang w:val="x-none" w:eastAsia="x-none"/>
              </w:rPr>
              <w:t>Ponudba s podizvajalci</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_Toc215832884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14</w:t>
            </w:r>
            <w:r w:rsidRPr="00C975AF">
              <w:rPr>
                <w:rFonts w:ascii="Arial" w:hAnsi="Arial" w:cs="Arial"/>
                <w:noProof/>
                <w:webHidden/>
                <w:sz w:val="20"/>
                <w:szCs w:val="20"/>
              </w:rPr>
              <w:fldChar w:fldCharType="end"/>
            </w:r>
          </w:hyperlink>
        </w:p>
        <w:p w14:paraId="71E92328" w14:textId="7BD08E8F"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5" w:history="1">
            <w:r w:rsidRPr="00C975AF">
              <w:rPr>
                <w:rStyle w:val="Hiperpovezava"/>
                <w:rFonts w:ascii="Arial" w:eastAsia="SimSun" w:hAnsi="Arial" w:cs="Arial"/>
                <w:noProof/>
                <w:color w:val="auto"/>
                <w:sz w:val="20"/>
                <w:szCs w:val="20"/>
                <w:lang w:val="x-none" w:eastAsia="x-none"/>
              </w:rPr>
              <w:t>Tuji ponudnik</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_Toc215832885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14</w:t>
            </w:r>
            <w:r w:rsidRPr="00C975AF">
              <w:rPr>
                <w:rFonts w:ascii="Arial" w:hAnsi="Arial" w:cs="Arial"/>
                <w:noProof/>
                <w:webHidden/>
                <w:sz w:val="20"/>
                <w:szCs w:val="20"/>
              </w:rPr>
              <w:fldChar w:fldCharType="end"/>
            </w:r>
          </w:hyperlink>
        </w:p>
        <w:p w14:paraId="17F6B2AA" w14:textId="3444A081"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6" w:history="1">
            <w:r w:rsidRPr="00C975AF">
              <w:rPr>
                <w:rStyle w:val="Hiperpovezava"/>
                <w:rFonts w:ascii="Arial" w:eastAsia="SimSun" w:hAnsi="Arial" w:cs="Arial"/>
                <w:noProof/>
                <w:color w:val="auto"/>
                <w:sz w:val="20"/>
                <w:szCs w:val="20"/>
                <w:lang w:val="x-none" w:eastAsia="x-none"/>
              </w:rPr>
              <w:t>Neobičajno nizka ponudba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_Toc215832886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14</w:t>
            </w:r>
            <w:r w:rsidRPr="00C975AF">
              <w:rPr>
                <w:rFonts w:ascii="Arial" w:hAnsi="Arial" w:cs="Arial"/>
                <w:noProof/>
                <w:webHidden/>
                <w:sz w:val="20"/>
                <w:szCs w:val="20"/>
              </w:rPr>
              <w:fldChar w:fldCharType="end"/>
            </w:r>
          </w:hyperlink>
        </w:p>
        <w:p w14:paraId="6E30E46B" w14:textId="4CC2EE32"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7" w:history="1">
            <w:r w:rsidRPr="00C975AF">
              <w:rPr>
                <w:rStyle w:val="Hiperpovezava"/>
                <w:rFonts w:ascii="Arial" w:eastAsia="SimSun" w:hAnsi="Arial" w:cs="Arial"/>
                <w:noProof/>
                <w:color w:val="auto"/>
                <w:sz w:val="20"/>
                <w:szCs w:val="20"/>
                <w:shd w:val="clear" w:color="auto" w:fill="FFFFFF"/>
                <w:lang w:val="x-none" w:eastAsia="x-none"/>
              </w:rPr>
              <w:t>Pregled ponudb</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_Toc215832887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15</w:t>
            </w:r>
            <w:r w:rsidRPr="00C975AF">
              <w:rPr>
                <w:rFonts w:ascii="Arial" w:hAnsi="Arial" w:cs="Arial"/>
                <w:noProof/>
                <w:webHidden/>
                <w:sz w:val="20"/>
                <w:szCs w:val="20"/>
              </w:rPr>
              <w:fldChar w:fldCharType="end"/>
            </w:r>
          </w:hyperlink>
        </w:p>
        <w:p w14:paraId="64B7D3B5" w14:textId="3A040E5A"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8" w:history="1">
            <w:r w:rsidRPr="00C975AF">
              <w:rPr>
                <w:rStyle w:val="Hiperpovezava"/>
                <w:rFonts w:ascii="Arial" w:eastAsia="SimSun" w:hAnsi="Arial" w:cs="Arial"/>
                <w:noProof/>
                <w:color w:val="auto"/>
                <w:sz w:val="20"/>
                <w:szCs w:val="20"/>
                <w:shd w:val="clear" w:color="auto" w:fill="FFFFFF"/>
                <w:lang w:eastAsia="x-none"/>
              </w:rPr>
              <w:t>Dopustne</w:t>
            </w:r>
            <w:r w:rsidRPr="00C975AF">
              <w:rPr>
                <w:rStyle w:val="Hiperpovezava"/>
                <w:rFonts w:ascii="Arial" w:eastAsia="SimSun" w:hAnsi="Arial" w:cs="Arial"/>
                <w:noProof/>
                <w:color w:val="auto"/>
                <w:sz w:val="20"/>
                <w:szCs w:val="20"/>
                <w:shd w:val="clear" w:color="auto" w:fill="FFFFFF"/>
                <w:lang w:val="x-none" w:eastAsia="x-none"/>
              </w:rPr>
              <w:t xml:space="preserve"> dopolnitve in popravki ponudbe</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_Toc215832888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15</w:t>
            </w:r>
            <w:r w:rsidRPr="00C975AF">
              <w:rPr>
                <w:rFonts w:ascii="Arial" w:hAnsi="Arial" w:cs="Arial"/>
                <w:noProof/>
                <w:webHidden/>
                <w:sz w:val="20"/>
                <w:szCs w:val="20"/>
              </w:rPr>
              <w:fldChar w:fldCharType="end"/>
            </w:r>
          </w:hyperlink>
        </w:p>
        <w:p w14:paraId="7B41A3E3" w14:textId="5818AB2B"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89" w:history="1">
            <w:r w:rsidRPr="00C975AF">
              <w:rPr>
                <w:rStyle w:val="Hiperpovezava"/>
                <w:rFonts w:ascii="Arial" w:eastAsia="SimSun" w:hAnsi="Arial" w:cs="Arial"/>
                <w:noProof/>
                <w:color w:val="auto"/>
                <w:sz w:val="20"/>
                <w:szCs w:val="20"/>
                <w:lang w:val="x-none" w:eastAsia="x-none"/>
              </w:rPr>
              <w:t>Oddaja javnega naročila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_Toc215832889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16</w:t>
            </w:r>
            <w:r w:rsidRPr="00C975AF">
              <w:rPr>
                <w:rFonts w:ascii="Arial" w:hAnsi="Arial" w:cs="Arial"/>
                <w:noProof/>
                <w:webHidden/>
                <w:sz w:val="20"/>
                <w:szCs w:val="20"/>
              </w:rPr>
              <w:fldChar w:fldCharType="end"/>
            </w:r>
          </w:hyperlink>
        </w:p>
        <w:p w14:paraId="20393334" w14:textId="4513C036"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90" w:history="1">
            <w:r w:rsidRPr="00C975AF">
              <w:rPr>
                <w:rStyle w:val="Hiperpovezava"/>
                <w:rFonts w:ascii="Arial" w:eastAsia="SimSun" w:hAnsi="Arial" w:cs="Arial"/>
                <w:noProof/>
                <w:color w:val="auto"/>
                <w:sz w:val="20"/>
                <w:szCs w:val="20"/>
                <w:lang w:val="x-none" w:eastAsia="x-none"/>
              </w:rPr>
              <w:t>Sklenitev pogodbe</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_Toc215832890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16</w:t>
            </w:r>
            <w:r w:rsidRPr="00C975AF">
              <w:rPr>
                <w:rFonts w:ascii="Arial" w:hAnsi="Arial" w:cs="Arial"/>
                <w:noProof/>
                <w:webHidden/>
                <w:sz w:val="20"/>
                <w:szCs w:val="20"/>
              </w:rPr>
              <w:fldChar w:fldCharType="end"/>
            </w:r>
          </w:hyperlink>
        </w:p>
        <w:p w14:paraId="4D6E0F8E" w14:textId="1F12238F"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91" w:history="1">
            <w:r w:rsidRPr="00C975AF">
              <w:rPr>
                <w:rStyle w:val="Hiperpovezava"/>
                <w:rFonts w:ascii="Arial" w:eastAsia="SimSun" w:hAnsi="Arial" w:cs="Arial"/>
                <w:noProof/>
                <w:color w:val="auto"/>
                <w:sz w:val="20"/>
                <w:szCs w:val="20"/>
                <w:lang w:val="x-none" w:eastAsia="x-none"/>
              </w:rPr>
              <w:t>Ustavitev postopka, zavrnitev vseh ponudb, odstop od izvedbe javnega naročila</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_Toc215832891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16</w:t>
            </w:r>
            <w:r w:rsidRPr="00C975AF">
              <w:rPr>
                <w:rFonts w:ascii="Arial" w:hAnsi="Arial" w:cs="Arial"/>
                <w:noProof/>
                <w:webHidden/>
                <w:sz w:val="20"/>
                <w:szCs w:val="20"/>
              </w:rPr>
              <w:fldChar w:fldCharType="end"/>
            </w:r>
          </w:hyperlink>
        </w:p>
        <w:p w14:paraId="1257A73C" w14:textId="6D60E08F"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92" w:history="1">
            <w:r w:rsidRPr="00C975AF">
              <w:rPr>
                <w:rStyle w:val="Hiperpovezava"/>
                <w:rFonts w:ascii="Arial" w:eastAsia="SimSun" w:hAnsi="Arial" w:cs="Arial"/>
                <w:noProof/>
                <w:color w:val="auto"/>
                <w:sz w:val="20"/>
                <w:szCs w:val="20"/>
                <w:lang w:eastAsia="x-none"/>
              </w:rPr>
              <w:t>Zaupnost</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_Toc215832892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16</w:t>
            </w:r>
            <w:r w:rsidRPr="00C975AF">
              <w:rPr>
                <w:rFonts w:ascii="Arial" w:hAnsi="Arial" w:cs="Arial"/>
                <w:noProof/>
                <w:webHidden/>
                <w:sz w:val="20"/>
                <w:szCs w:val="20"/>
              </w:rPr>
              <w:fldChar w:fldCharType="end"/>
            </w:r>
          </w:hyperlink>
        </w:p>
        <w:p w14:paraId="47B76ACF" w14:textId="19B47BC7" w:rsidR="00C975AF" w:rsidRPr="00C975AF" w:rsidRDefault="00C975AF" w:rsidP="00C975AF">
          <w:pPr>
            <w:pStyle w:val="Kazalovsebine2"/>
            <w:numPr>
              <w:ilvl w:val="0"/>
              <w:numId w:val="3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15832893" w:history="1">
            <w:r w:rsidRPr="00C975AF">
              <w:rPr>
                <w:rStyle w:val="Hiperpovezava"/>
                <w:rFonts w:ascii="Arial" w:eastAsia="SimSun" w:hAnsi="Arial" w:cs="Arial"/>
                <w:noProof/>
                <w:color w:val="auto"/>
                <w:sz w:val="20"/>
                <w:szCs w:val="20"/>
                <w:lang w:eastAsia="x-none"/>
              </w:rPr>
              <w:t>Pravno varstvo</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_Toc215832893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17</w:t>
            </w:r>
            <w:r w:rsidRPr="00C975AF">
              <w:rPr>
                <w:rFonts w:ascii="Arial" w:hAnsi="Arial" w:cs="Arial"/>
                <w:noProof/>
                <w:webHidden/>
                <w:sz w:val="20"/>
                <w:szCs w:val="20"/>
              </w:rPr>
              <w:fldChar w:fldCharType="end"/>
            </w:r>
          </w:hyperlink>
        </w:p>
        <w:p w14:paraId="62896203" w14:textId="00142ABF" w:rsidR="00C975AF" w:rsidRPr="00C975AF" w:rsidRDefault="00C975AF">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15832894" w:history="1">
            <w:r w:rsidRPr="00C975AF">
              <w:rPr>
                <w:rStyle w:val="Hiperpovezava"/>
                <w:rFonts w:ascii="Arial" w:hAnsi="Arial" w:cs="Arial"/>
                <w:noProof/>
                <w:sz w:val="20"/>
                <w:szCs w:val="20"/>
              </w:rPr>
              <w:t>RAZPISNI OBRAZCI</w:t>
            </w:r>
            <w:r w:rsidRPr="00C975AF">
              <w:rPr>
                <w:rFonts w:ascii="Arial" w:hAnsi="Arial" w:cs="Arial"/>
                <w:noProof/>
                <w:webHidden/>
                <w:sz w:val="20"/>
                <w:szCs w:val="20"/>
              </w:rPr>
              <w:tab/>
            </w:r>
            <w:r w:rsidRPr="00C975AF">
              <w:rPr>
                <w:rFonts w:ascii="Arial" w:hAnsi="Arial" w:cs="Arial"/>
                <w:noProof/>
                <w:webHidden/>
                <w:sz w:val="20"/>
                <w:szCs w:val="20"/>
              </w:rPr>
              <w:fldChar w:fldCharType="begin"/>
            </w:r>
            <w:r w:rsidRPr="00C975AF">
              <w:rPr>
                <w:rFonts w:ascii="Arial" w:hAnsi="Arial" w:cs="Arial"/>
                <w:noProof/>
                <w:webHidden/>
                <w:sz w:val="20"/>
                <w:szCs w:val="20"/>
              </w:rPr>
              <w:instrText xml:space="preserve"> PAGEREF _Toc215832894 \h </w:instrText>
            </w:r>
            <w:r w:rsidRPr="00C975AF">
              <w:rPr>
                <w:rFonts w:ascii="Arial" w:hAnsi="Arial" w:cs="Arial"/>
                <w:noProof/>
                <w:webHidden/>
                <w:sz w:val="20"/>
                <w:szCs w:val="20"/>
              </w:rPr>
            </w:r>
            <w:r w:rsidRPr="00C975AF">
              <w:rPr>
                <w:rFonts w:ascii="Arial" w:hAnsi="Arial" w:cs="Arial"/>
                <w:noProof/>
                <w:webHidden/>
                <w:sz w:val="20"/>
                <w:szCs w:val="20"/>
              </w:rPr>
              <w:fldChar w:fldCharType="separate"/>
            </w:r>
            <w:r>
              <w:rPr>
                <w:rFonts w:ascii="Arial" w:hAnsi="Arial" w:cs="Arial"/>
                <w:noProof/>
                <w:webHidden/>
                <w:sz w:val="20"/>
                <w:szCs w:val="20"/>
              </w:rPr>
              <w:t>19</w:t>
            </w:r>
            <w:r w:rsidRPr="00C975AF">
              <w:rPr>
                <w:rFonts w:ascii="Arial" w:hAnsi="Arial" w:cs="Arial"/>
                <w:noProof/>
                <w:webHidden/>
                <w:sz w:val="20"/>
                <w:szCs w:val="20"/>
              </w:rPr>
              <w:fldChar w:fldCharType="end"/>
            </w:r>
          </w:hyperlink>
        </w:p>
        <w:p w14:paraId="2CCC33E2" w14:textId="71E206B7" w:rsidR="004A0665" w:rsidRPr="00C975AF" w:rsidRDefault="00B27DF1" w:rsidP="00C975AF">
          <w:pPr>
            <w:pStyle w:val="Kazalovsebine2"/>
            <w:tabs>
              <w:tab w:val="right" w:leader="dot" w:pos="9629"/>
            </w:tabs>
            <w:rPr>
              <w:rFonts w:ascii="Arial" w:hAnsi="Arial" w:cs="Arial"/>
              <w:bCs w:val="0"/>
            </w:rPr>
          </w:pPr>
          <w:r w:rsidRPr="00C975AF">
            <w:rPr>
              <w:rFonts w:ascii="Arial" w:hAnsi="Arial" w:cs="Arial"/>
              <w:b w:val="0"/>
              <w:sz w:val="20"/>
              <w:szCs w:val="20"/>
            </w:rPr>
            <w:fldChar w:fldCharType="end"/>
          </w: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108C3E3" w14:textId="77777777" w:rsidR="00C975AF" w:rsidRDefault="00C975AF">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215832860"/>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3B1BFF6"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FC06E1">
        <w:rPr>
          <w:rFonts w:ascii="Arial" w:hAnsi="Arial" w:cs="Arial"/>
          <w:sz w:val="20"/>
          <w:szCs w:val="20"/>
        </w:rPr>
        <w:t xml:space="preserve">nakup </w:t>
      </w:r>
      <w:r w:rsidR="003B6AA9">
        <w:rPr>
          <w:rFonts w:ascii="Arial" w:hAnsi="Arial" w:cs="Arial"/>
          <w:sz w:val="20"/>
          <w:szCs w:val="20"/>
        </w:rPr>
        <w:t>2</w:t>
      </w:r>
      <w:r w:rsidR="00FC06E1">
        <w:rPr>
          <w:rFonts w:ascii="Arial" w:hAnsi="Arial" w:cs="Arial"/>
          <w:sz w:val="20"/>
          <w:szCs w:val="20"/>
        </w:rPr>
        <w:t xml:space="preserve"> (</w:t>
      </w:r>
      <w:r w:rsidR="003B6AA9">
        <w:rPr>
          <w:rFonts w:ascii="Arial" w:hAnsi="Arial" w:cs="Arial"/>
          <w:sz w:val="20"/>
          <w:szCs w:val="20"/>
        </w:rPr>
        <w:t>dveh</w:t>
      </w:r>
      <w:r w:rsidR="00FC06E1">
        <w:rPr>
          <w:rFonts w:ascii="Arial" w:hAnsi="Arial" w:cs="Arial"/>
          <w:sz w:val="20"/>
          <w:szCs w:val="20"/>
        </w:rPr>
        <w:t>)</w:t>
      </w:r>
      <w:r w:rsidR="00FC06E1" w:rsidRPr="00FC06E1">
        <w:rPr>
          <w:rFonts w:ascii="Arial" w:hAnsi="Arial" w:cs="Arial"/>
          <w:sz w:val="20"/>
          <w:szCs w:val="20"/>
        </w:rPr>
        <w:t xml:space="preserve"> </w:t>
      </w:r>
      <w:r w:rsidR="00C41BCB">
        <w:rPr>
          <w:rFonts w:ascii="Arial" w:hAnsi="Arial" w:cs="Arial"/>
          <w:sz w:val="20"/>
          <w:szCs w:val="20"/>
        </w:rPr>
        <w:t xml:space="preserve">novih </w:t>
      </w:r>
      <w:r w:rsidR="00FC06E1">
        <w:rPr>
          <w:rFonts w:ascii="Arial" w:hAnsi="Arial" w:cs="Arial"/>
          <w:sz w:val="20"/>
          <w:szCs w:val="20"/>
        </w:rPr>
        <w:t xml:space="preserve">osebnih </w:t>
      </w:r>
      <w:r w:rsidR="003B6AA9">
        <w:rPr>
          <w:rFonts w:ascii="Arial" w:hAnsi="Arial" w:cs="Arial"/>
          <w:sz w:val="20"/>
          <w:szCs w:val="20"/>
        </w:rPr>
        <w:t>vozil, k</w:t>
      </w:r>
      <w:r w:rsidR="00182969">
        <w:rPr>
          <w:rFonts w:ascii="Arial" w:hAnsi="Arial" w:cs="Arial"/>
          <w:sz w:val="20"/>
          <w:szCs w:val="20"/>
        </w:rPr>
        <w:t>i uporabljata alternativni vir energije</w:t>
      </w:r>
      <w:r w:rsidR="00995B7A">
        <w:rPr>
          <w:rFonts w:ascii="Arial" w:hAnsi="Arial" w:cs="Arial"/>
          <w:sz w:val="20"/>
          <w:szCs w:val="20"/>
        </w:rPr>
        <w:t xml:space="preserve">: </w:t>
      </w:r>
      <w:r w:rsidR="005D4872">
        <w:rPr>
          <w:rFonts w:ascii="Arial" w:hAnsi="Arial" w:cs="Arial"/>
          <w:sz w:val="20"/>
          <w:szCs w:val="20"/>
        </w:rPr>
        <w:t>električno energijo</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0BEA25F6"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3B6AA9">
        <w:rPr>
          <w:rFonts w:ascii="Arial" w:hAnsi="Arial" w:cs="Arial"/>
          <w:sz w:val="20"/>
          <w:szCs w:val="20"/>
        </w:rPr>
        <w:t>N</w:t>
      </w:r>
      <w:r w:rsidR="00FC06E1" w:rsidRPr="00FC06E1">
        <w:rPr>
          <w:rFonts w:ascii="Arial" w:hAnsi="Arial" w:cs="Arial"/>
          <w:iCs/>
          <w:sz w:val="20"/>
          <w:szCs w:val="20"/>
          <w:lang w:val="pl-PL"/>
        </w:rPr>
        <w:t xml:space="preserve">akup </w:t>
      </w:r>
      <w:r w:rsidR="003B6AA9">
        <w:rPr>
          <w:rFonts w:ascii="Arial" w:hAnsi="Arial" w:cs="Arial"/>
          <w:iCs/>
          <w:sz w:val="20"/>
          <w:szCs w:val="20"/>
          <w:lang w:val="pl-PL"/>
        </w:rPr>
        <w:t>2</w:t>
      </w:r>
      <w:r w:rsidR="00FC06E1" w:rsidRPr="00FC06E1">
        <w:rPr>
          <w:rFonts w:ascii="Arial" w:hAnsi="Arial" w:cs="Arial"/>
          <w:iCs/>
          <w:sz w:val="20"/>
          <w:szCs w:val="20"/>
          <w:lang w:val="pl-PL"/>
        </w:rPr>
        <w:t xml:space="preserve"> (</w:t>
      </w:r>
      <w:r w:rsidR="003B6AA9">
        <w:rPr>
          <w:rFonts w:ascii="Arial" w:hAnsi="Arial" w:cs="Arial"/>
          <w:iCs/>
          <w:sz w:val="20"/>
          <w:szCs w:val="20"/>
          <w:lang w:val="pl-PL"/>
        </w:rPr>
        <w:t>dveh</w:t>
      </w:r>
      <w:r w:rsidR="00FC06E1" w:rsidRPr="00FC06E1">
        <w:rPr>
          <w:rFonts w:ascii="Arial" w:hAnsi="Arial" w:cs="Arial"/>
          <w:iCs/>
          <w:sz w:val="20"/>
          <w:szCs w:val="20"/>
          <w:lang w:val="pl-PL"/>
        </w:rPr>
        <w:t xml:space="preserve">) </w:t>
      </w:r>
      <w:r w:rsidR="005D4872">
        <w:rPr>
          <w:rFonts w:ascii="Arial" w:hAnsi="Arial" w:cs="Arial"/>
          <w:iCs/>
          <w:sz w:val="20"/>
          <w:szCs w:val="20"/>
          <w:lang w:val="pl-PL"/>
        </w:rPr>
        <w:t xml:space="preserve">novih električnih </w:t>
      </w:r>
      <w:r w:rsidR="00FC06E1" w:rsidRPr="00FC06E1">
        <w:rPr>
          <w:rFonts w:ascii="Arial" w:hAnsi="Arial" w:cs="Arial"/>
          <w:iCs/>
          <w:sz w:val="20"/>
          <w:szCs w:val="20"/>
          <w:lang w:val="pl-PL"/>
        </w:rPr>
        <w:t>osebnih vozil</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56AC477" w14:textId="563848D8" w:rsidR="00182969" w:rsidRDefault="006752F9" w:rsidP="003B6AA9">
      <w:pPr>
        <w:jc w:val="both"/>
        <w:rPr>
          <w:rFonts w:ascii="Arial" w:hAnsi="Arial" w:cs="Arial"/>
          <w:sz w:val="20"/>
        </w:rPr>
      </w:pPr>
      <w:r w:rsidRPr="006752F9">
        <w:rPr>
          <w:rFonts w:ascii="Arial" w:hAnsi="Arial" w:cs="Arial"/>
          <w:noProof/>
          <w:sz w:val="20"/>
          <w:szCs w:val="20"/>
        </w:rPr>
        <w:t>Predmet naročila je</w:t>
      </w:r>
      <w:r w:rsidR="003B6AA9">
        <w:rPr>
          <w:rFonts w:ascii="Arial" w:hAnsi="Arial" w:cs="Arial"/>
          <w:noProof/>
          <w:sz w:val="20"/>
          <w:szCs w:val="20"/>
        </w:rPr>
        <w:t xml:space="preserve"> </w:t>
      </w:r>
      <w:r w:rsidR="00540F09">
        <w:rPr>
          <w:rFonts w:ascii="Arial" w:hAnsi="Arial" w:cs="Arial"/>
          <w:noProof/>
          <w:sz w:val="20"/>
          <w:szCs w:val="20"/>
        </w:rPr>
        <w:t>nakup</w:t>
      </w:r>
      <w:r w:rsidR="00FC06E1">
        <w:rPr>
          <w:rFonts w:ascii="Arial" w:hAnsi="Arial" w:cs="Arial"/>
          <w:sz w:val="20"/>
        </w:rPr>
        <w:t xml:space="preserve"> 2 (dveh) </w:t>
      </w:r>
      <w:r w:rsidR="00FC06E1" w:rsidRPr="003539B7">
        <w:rPr>
          <w:rFonts w:ascii="Arial" w:hAnsi="Arial" w:cs="Arial"/>
          <w:sz w:val="20"/>
        </w:rPr>
        <w:t>nov</w:t>
      </w:r>
      <w:r w:rsidR="00FC06E1">
        <w:rPr>
          <w:rFonts w:ascii="Arial" w:hAnsi="Arial" w:cs="Arial"/>
          <w:sz w:val="20"/>
        </w:rPr>
        <w:t>ih</w:t>
      </w:r>
      <w:r w:rsidR="00FC06E1" w:rsidRPr="003539B7">
        <w:rPr>
          <w:rFonts w:ascii="Arial" w:hAnsi="Arial" w:cs="Arial"/>
          <w:sz w:val="20"/>
        </w:rPr>
        <w:t xml:space="preserve"> električn</w:t>
      </w:r>
      <w:r w:rsidR="00FC06E1">
        <w:rPr>
          <w:rFonts w:ascii="Arial" w:hAnsi="Arial" w:cs="Arial"/>
          <w:sz w:val="20"/>
        </w:rPr>
        <w:t>ih</w:t>
      </w:r>
      <w:r w:rsidR="00FC06E1" w:rsidRPr="003539B7">
        <w:rPr>
          <w:rFonts w:ascii="Arial" w:hAnsi="Arial" w:cs="Arial"/>
          <w:sz w:val="20"/>
        </w:rPr>
        <w:t xml:space="preserve"> osebn</w:t>
      </w:r>
      <w:r w:rsidR="00FC06E1">
        <w:rPr>
          <w:rFonts w:ascii="Arial" w:hAnsi="Arial" w:cs="Arial"/>
          <w:sz w:val="20"/>
        </w:rPr>
        <w:t>ih</w:t>
      </w:r>
      <w:r w:rsidR="00FC06E1" w:rsidRPr="003539B7">
        <w:rPr>
          <w:rFonts w:ascii="Arial" w:hAnsi="Arial" w:cs="Arial"/>
          <w:sz w:val="20"/>
        </w:rPr>
        <w:t xml:space="preserve"> vozil</w:t>
      </w:r>
      <w:r w:rsidR="00FC06E1">
        <w:rPr>
          <w:rFonts w:ascii="Arial" w:hAnsi="Arial" w:cs="Arial"/>
          <w:sz w:val="20"/>
        </w:rPr>
        <w:t>, višjega cenovnega razreda</w:t>
      </w:r>
      <w:r w:rsidR="003B6AA9">
        <w:rPr>
          <w:rFonts w:ascii="Arial" w:hAnsi="Arial" w:cs="Arial"/>
          <w:sz w:val="20"/>
        </w:rPr>
        <w:t>.</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0101329" w14:textId="1D5E1A9F" w:rsidR="009670EE" w:rsidRPr="00182969" w:rsidRDefault="009670EE" w:rsidP="00182969">
      <w:pPr>
        <w:shd w:val="clear" w:color="auto" w:fill="FFFFFF" w:themeFill="background1"/>
        <w:jc w:val="both"/>
        <w:rPr>
          <w:rFonts w:ascii="Arial" w:hAnsi="Arial" w:cs="Arial"/>
          <w:sz w:val="20"/>
        </w:rPr>
      </w:pPr>
      <w:r w:rsidRPr="00182969">
        <w:rPr>
          <w:rFonts w:ascii="Arial" w:hAnsi="Arial" w:cs="Arial"/>
          <w:sz w:val="20"/>
        </w:rPr>
        <w:t xml:space="preserve">Podrobnejše tehnične zahteve vozil so navedene v točki </w:t>
      </w:r>
      <w:r w:rsidR="00C627AA" w:rsidRPr="00182969">
        <w:rPr>
          <w:rFonts w:ascii="Arial" w:hAnsi="Arial" w:cs="Arial"/>
          <w:sz w:val="20"/>
        </w:rPr>
        <w:t xml:space="preserve">8 </w:t>
      </w:r>
      <w:r w:rsidRPr="00182969">
        <w:rPr>
          <w:rFonts w:ascii="Arial" w:hAnsi="Arial" w:cs="Arial"/>
          <w:sz w:val="20"/>
        </w:rPr>
        <w:t>- Tehnične zahteve</w:t>
      </w:r>
      <w:r w:rsidRPr="00182969">
        <w:rPr>
          <w:rFonts w:ascii="Arial" w:hAnsi="Arial" w:cs="Arial"/>
          <w:sz w:val="20"/>
          <w:shd w:val="clear" w:color="auto" w:fill="FFFFFF" w:themeFill="background1"/>
        </w:rPr>
        <w:t>.</w:t>
      </w:r>
    </w:p>
    <w:p w14:paraId="0BD465BC" w14:textId="3801C923"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4ABB4BEC"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w:t>
      </w:r>
      <w:r w:rsidR="00792AC4">
        <w:rPr>
          <w:rFonts w:ascii="Arial" w:hAnsi="Arial" w:cs="Arial"/>
          <w:sz w:val="20"/>
          <w:szCs w:val="20"/>
        </w:rPr>
        <w:t xml:space="preserve">, </w:t>
      </w:r>
      <w:r w:rsidR="003F3592" w:rsidRPr="00C23280">
        <w:rPr>
          <w:rFonts w:ascii="Arial" w:hAnsi="Arial" w:cs="Arial"/>
          <w:sz w:val="20"/>
          <w:szCs w:val="20"/>
        </w:rPr>
        <w:t xml:space="preserve"> 132/23</w:t>
      </w:r>
      <w:r w:rsidR="00792AC4">
        <w:rPr>
          <w:rFonts w:ascii="Arial" w:hAnsi="Arial" w:cs="Arial"/>
          <w:sz w:val="20"/>
          <w:szCs w:val="20"/>
        </w:rPr>
        <w:t xml:space="preserve"> in 43/25</w:t>
      </w:r>
      <w:r w:rsidR="003F3592" w:rsidRPr="00C23280">
        <w:rPr>
          <w:rFonts w:ascii="Arial" w:hAnsi="Arial" w:cs="Arial"/>
          <w:sz w:val="20"/>
          <w:szCs w:val="20"/>
        </w:rPr>
        <w:t>)</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 xml:space="preserve">izpolnil </w:t>
      </w:r>
      <w:r w:rsidR="00995B7A">
        <w:rPr>
          <w:rFonts w:ascii="Arial" w:hAnsi="Arial" w:cs="Arial"/>
          <w:sz w:val="20"/>
          <w:szCs w:val="20"/>
        </w:rPr>
        <w:t>v celotnem številu vozil, ki so predmet tega javnega naročila.</w:t>
      </w:r>
    </w:p>
    <w:p w14:paraId="73076F68" w14:textId="77777777" w:rsidR="00804BC6" w:rsidRDefault="00804BC6" w:rsidP="0094588E">
      <w:pPr>
        <w:jc w:val="both"/>
        <w:rPr>
          <w:rFonts w:ascii="Arial" w:hAnsi="Arial" w:cs="Arial"/>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06F0416B" w14:textId="77777777" w:rsidR="005D4872" w:rsidRDefault="00366E97" w:rsidP="005D4872">
      <w:pPr>
        <w:rPr>
          <w:rFonts w:ascii="Arial" w:hAnsi="Arial" w:cs="Arial"/>
          <w:sz w:val="20"/>
          <w:szCs w:val="20"/>
        </w:rPr>
      </w:pPr>
      <w:r w:rsidRPr="008647B3">
        <w:rPr>
          <w:rFonts w:ascii="Arial" w:hAnsi="Arial" w:cs="Arial"/>
          <w:sz w:val="20"/>
          <w:szCs w:val="20"/>
        </w:rPr>
        <w:t xml:space="preserve">Javno naročilo je </w:t>
      </w:r>
      <w:r w:rsidR="005D4872">
        <w:rPr>
          <w:rFonts w:ascii="Arial" w:hAnsi="Arial" w:cs="Arial"/>
          <w:sz w:val="20"/>
          <w:szCs w:val="20"/>
        </w:rPr>
        <w:t>enovito in ni razdeljeno na sklope.</w:t>
      </w:r>
      <w:bookmarkStart w:id="13" w:name="_Hlk176355545"/>
    </w:p>
    <w:p w14:paraId="09FB7E0B" w14:textId="77777777" w:rsidR="005D4872" w:rsidRDefault="005D4872" w:rsidP="005D4872">
      <w:pPr>
        <w:rPr>
          <w:rFonts w:ascii="Arial" w:hAnsi="Arial" w:cs="Arial"/>
          <w:sz w:val="20"/>
          <w:szCs w:val="20"/>
        </w:rPr>
      </w:pPr>
    </w:p>
    <w:bookmarkEnd w:id="13"/>
    <w:p w14:paraId="4DF894CB" w14:textId="77777777" w:rsidR="00F016C5" w:rsidRPr="007267A1" w:rsidRDefault="00F016C5" w:rsidP="00F016C5">
      <w:pPr>
        <w:rPr>
          <w:rFonts w:ascii="Arial" w:hAnsi="Arial" w:cs="Arial"/>
          <w:b/>
          <w:sz w:val="20"/>
          <w:szCs w:val="20"/>
        </w:rPr>
      </w:pPr>
      <w:r w:rsidRPr="007267A1">
        <w:rPr>
          <w:rFonts w:ascii="Arial" w:hAnsi="Arial" w:cs="Arial"/>
          <w:b/>
          <w:sz w:val="20"/>
          <w:szCs w:val="20"/>
        </w:rPr>
        <w:t>Rok izvedbe naročila:</w:t>
      </w:r>
    </w:p>
    <w:p w14:paraId="5F6A5072" w14:textId="443AC470"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w:t>
      </w:r>
    </w:p>
    <w:p w14:paraId="4C91DE7E" w14:textId="7302D386" w:rsidR="00F016C5" w:rsidRPr="007267A1" w:rsidRDefault="00F016C5" w:rsidP="00540F09">
      <w:pPr>
        <w:pStyle w:val="Odstavekseznama"/>
        <w:numPr>
          <w:ilvl w:val="0"/>
          <w:numId w:val="25"/>
        </w:numPr>
        <w:contextualSpacing/>
        <w:jc w:val="both"/>
        <w:rPr>
          <w:rFonts w:ascii="Arial" w:hAnsi="Arial" w:cs="Arial"/>
          <w:sz w:val="20"/>
        </w:rPr>
      </w:pPr>
      <w:r w:rsidRPr="007267A1">
        <w:rPr>
          <w:rFonts w:ascii="Arial" w:hAnsi="Arial" w:cs="Arial"/>
          <w:sz w:val="20"/>
          <w:szCs w:val="22"/>
        </w:rPr>
        <w:t>najkasneje v 6 (šestih) mesecih, od obojestranskega podpisa pogodbe.</w:t>
      </w:r>
    </w:p>
    <w:p w14:paraId="2C74DE18" w14:textId="77777777" w:rsidR="00F016C5" w:rsidRPr="00F016C5" w:rsidRDefault="00F016C5" w:rsidP="005C0421">
      <w:pPr>
        <w:pStyle w:val="Odstavekseznama"/>
        <w:ind w:left="360"/>
        <w:contextualSpacing/>
        <w:jc w:val="both"/>
        <w:rPr>
          <w:rFonts w:ascii="Arial" w:hAnsi="Arial" w:cs="Arial"/>
          <w:sz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C836F52"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7B6717">
              <w:rPr>
                <w:rFonts w:ascii="Arial" w:hAnsi="Arial" w:cs="Arial"/>
                <w:position w:val="-2"/>
                <w:sz w:val="20"/>
                <w:szCs w:val="20"/>
              </w:rPr>
              <w:t>2</w:t>
            </w:r>
            <w:r w:rsidR="00DA6205">
              <w:rPr>
                <w:rFonts w:ascii="Arial" w:hAnsi="Arial" w:cs="Arial"/>
                <w:position w:val="-2"/>
                <w:sz w:val="20"/>
                <w:szCs w:val="20"/>
              </w:rPr>
              <w:t>4</w:t>
            </w:r>
            <w:r w:rsidR="007B6717">
              <w:rPr>
                <w:rFonts w:ascii="Arial" w:hAnsi="Arial" w:cs="Arial"/>
                <w:position w:val="-2"/>
                <w:sz w:val="20"/>
                <w:szCs w:val="20"/>
              </w:rPr>
              <w:t>.12</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6AF1499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7B6717">
              <w:rPr>
                <w:rFonts w:ascii="Arial" w:hAnsi="Arial" w:cs="Arial"/>
                <w:position w:val="-2"/>
                <w:sz w:val="20"/>
                <w:szCs w:val="20"/>
              </w:rPr>
              <w:t>1</w:t>
            </w:r>
            <w:r w:rsidR="00DA6205">
              <w:rPr>
                <w:rFonts w:ascii="Arial" w:hAnsi="Arial" w:cs="Arial"/>
                <w:position w:val="-2"/>
                <w:sz w:val="20"/>
                <w:szCs w:val="20"/>
              </w:rPr>
              <w:t>5</w:t>
            </w:r>
            <w:r w:rsidR="007B6717">
              <w:rPr>
                <w:rFonts w:ascii="Arial" w:hAnsi="Arial" w:cs="Arial"/>
                <w:position w:val="-2"/>
                <w:sz w:val="20"/>
                <w:szCs w:val="20"/>
              </w:rPr>
              <w:t>.01.</w:t>
            </w:r>
            <w:r w:rsidR="00C70F7B" w:rsidRPr="00077348">
              <w:rPr>
                <w:rFonts w:ascii="Arial" w:hAnsi="Arial" w:cs="Arial"/>
                <w:position w:val="-2"/>
                <w:sz w:val="20"/>
                <w:szCs w:val="20"/>
              </w:rPr>
              <w:t>202</w:t>
            </w:r>
            <w:r w:rsidR="005D4872">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2FE1EAEF" w:rsidR="00366E97" w:rsidRPr="00077348" w:rsidRDefault="007B6717" w:rsidP="00D51180">
            <w:pPr>
              <w:jc w:val="right"/>
              <w:rPr>
                <w:rFonts w:ascii="Arial" w:hAnsi="Arial" w:cs="Arial"/>
                <w:sz w:val="20"/>
                <w:szCs w:val="20"/>
              </w:rPr>
            </w:pPr>
            <w:r>
              <w:rPr>
                <w:rFonts w:ascii="Arial" w:hAnsi="Arial" w:cs="Arial"/>
                <w:position w:val="-2"/>
                <w:sz w:val="20"/>
                <w:szCs w:val="20"/>
              </w:rPr>
              <w:t>1</w:t>
            </w:r>
            <w:r w:rsidR="00DA6205">
              <w:rPr>
                <w:rFonts w:ascii="Arial" w:hAnsi="Arial" w:cs="Arial"/>
                <w:position w:val="-2"/>
                <w:sz w:val="20"/>
                <w:szCs w:val="20"/>
              </w:rPr>
              <w:t>5</w:t>
            </w:r>
            <w:r>
              <w:rPr>
                <w:rFonts w:ascii="Arial" w:hAnsi="Arial" w:cs="Arial"/>
                <w:position w:val="-2"/>
                <w:sz w:val="20"/>
                <w:szCs w:val="20"/>
              </w:rPr>
              <w:t>.01.</w:t>
            </w:r>
            <w:r w:rsidR="00077348" w:rsidRPr="00077348">
              <w:rPr>
                <w:rFonts w:ascii="Arial" w:hAnsi="Arial" w:cs="Arial"/>
                <w:position w:val="-2"/>
                <w:sz w:val="20"/>
                <w:szCs w:val="20"/>
              </w:rPr>
              <w:t>202</w:t>
            </w:r>
            <w:r w:rsidR="005D4872">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78FA4E8C"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7B6717">
        <w:rPr>
          <w:rFonts w:ascii="Arial" w:hAnsi="Arial" w:cs="Arial"/>
          <w:sz w:val="20"/>
          <w:szCs w:val="20"/>
        </w:rPr>
        <w:t>2</w:t>
      </w:r>
      <w:r w:rsidR="00DA6205">
        <w:rPr>
          <w:rFonts w:ascii="Arial" w:hAnsi="Arial" w:cs="Arial"/>
          <w:sz w:val="20"/>
          <w:szCs w:val="20"/>
        </w:rPr>
        <w:t>4</w:t>
      </w:r>
      <w:r w:rsidR="007B6717">
        <w:rPr>
          <w:rFonts w:ascii="Arial" w:hAnsi="Arial" w:cs="Arial"/>
          <w:sz w:val="20"/>
          <w:szCs w:val="20"/>
        </w:rPr>
        <w:t>.12.</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4" w:name="_Toc87525690"/>
      <w:bookmarkStart w:id="15" w:name="_Toc215832861"/>
      <w:r w:rsidRPr="003F7291">
        <w:rPr>
          <w:i w:val="0"/>
          <w:sz w:val="20"/>
          <w:szCs w:val="20"/>
        </w:rPr>
        <w:lastRenderedPageBreak/>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46C76F6F"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0A0C9E">
        <w:rPr>
          <w:rFonts w:ascii="Arial" w:hAnsi="Arial" w:cs="Arial"/>
          <w:i w:val="0"/>
          <w:sz w:val="20"/>
        </w:rPr>
        <w:t>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6" w:name="_Toc509672309"/>
      <w:bookmarkStart w:id="17" w:name="_Toc10194642"/>
      <w:bookmarkStart w:id="18" w:name="_Toc215832862"/>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7D1CB53E"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7B6717">
        <w:rPr>
          <w:rFonts w:ascii="Arial" w:hAnsi="Arial" w:cs="Arial"/>
          <w:b/>
          <w:sz w:val="20"/>
          <w:szCs w:val="20"/>
        </w:rPr>
        <w:t>1</w:t>
      </w:r>
      <w:r w:rsidR="00DA6205">
        <w:rPr>
          <w:rFonts w:ascii="Arial" w:hAnsi="Arial" w:cs="Arial"/>
          <w:b/>
          <w:sz w:val="20"/>
          <w:szCs w:val="20"/>
        </w:rPr>
        <w:t>5</w:t>
      </w:r>
      <w:r w:rsidR="007B6717">
        <w:rPr>
          <w:rFonts w:ascii="Arial" w:hAnsi="Arial" w:cs="Arial"/>
          <w:b/>
          <w:sz w:val="20"/>
          <w:szCs w:val="20"/>
        </w:rPr>
        <w:t>.01.</w:t>
      </w:r>
      <w:r w:rsidRPr="00077348">
        <w:rPr>
          <w:rFonts w:ascii="Arial" w:hAnsi="Arial" w:cs="Arial"/>
          <w:b/>
          <w:sz w:val="20"/>
          <w:szCs w:val="20"/>
        </w:rPr>
        <w:t>202</w:t>
      </w:r>
      <w:r w:rsidR="005D4872">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5" w:name="_Toc215832863"/>
      <w:r w:rsidRPr="00513FBA">
        <w:rPr>
          <w:i w:val="0"/>
          <w:sz w:val="20"/>
          <w:szCs w:val="20"/>
        </w:rPr>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36ED6CF9"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7B6717" w:rsidRPr="007B6717">
        <w:rPr>
          <w:rFonts w:ascii="Arial" w:hAnsi="Arial" w:cs="Arial"/>
          <w:b/>
          <w:bCs/>
          <w:sz w:val="20"/>
          <w:szCs w:val="20"/>
        </w:rPr>
        <w:t>1</w:t>
      </w:r>
      <w:r w:rsidR="00DA6205">
        <w:rPr>
          <w:rFonts w:ascii="Arial" w:hAnsi="Arial" w:cs="Arial"/>
          <w:b/>
          <w:bCs/>
          <w:sz w:val="20"/>
          <w:szCs w:val="20"/>
        </w:rPr>
        <w:t>5</w:t>
      </w:r>
      <w:r w:rsidR="007B6717" w:rsidRPr="007B6717">
        <w:rPr>
          <w:rFonts w:ascii="Arial" w:hAnsi="Arial" w:cs="Arial"/>
          <w:b/>
          <w:bCs/>
          <w:sz w:val="20"/>
          <w:szCs w:val="20"/>
        </w:rPr>
        <w:t>.01</w:t>
      </w:r>
      <w:r w:rsidR="00207919" w:rsidRPr="007B6717">
        <w:rPr>
          <w:rFonts w:ascii="Arial" w:hAnsi="Arial" w:cs="Arial"/>
          <w:b/>
          <w:bCs/>
          <w:sz w:val="20"/>
          <w:szCs w:val="20"/>
        </w:rPr>
        <w:t>.202</w:t>
      </w:r>
      <w:r w:rsidR="005D4872" w:rsidRPr="007B6717">
        <w:rPr>
          <w:rFonts w:ascii="Arial" w:hAnsi="Arial" w:cs="Arial"/>
          <w:b/>
          <w:bCs/>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6" w:name="_Toc529353580"/>
      <w:bookmarkStart w:id="27" w:name="_Toc529354117"/>
      <w:bookmarkStart w:id="28" w:name="_Toc10194644"/>
      <w:bookmarkStart w:id="29" w:name="_Toc215832864"/>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13FBA">
        <w:rPr>
          <w:i w:val="0"/>
          <w:sz w:val="20"/>
          <w:szCs w:val="20"/>
        </w:rPr>
        <w:lastRenderedPageBreak/>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bookmarkStart w:id="53" w:name="_Toc128743283"/>
      <w:bookmarkStart w:id="54" w:name="_Toc128743894"/>
      <w:bookmarkStart w:id="55" w:name="_Toc160440579"/>
      <w:bookmarkStart w:id="56" w:name="_Toc161399769"/>
      <w:bookmarkStart w:id="57" w:name="_Toc176763881"/>
      <w:bookmarkStart w:id="58" w:name="_Toc215832865"/>
      <w:r w:rsidRPr="00513FBA">
        <w:rPr>
          <w:sz w:val="20"/>
          <w:szCs w:val="20"/>
        </w:rPr>
        <w:t>5.1 Razlogi za izključitev</w:t>
      </w:r>
      <w:bookmarkEnd w:id="46"/>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Če država članica ali tretja država dokumentov in potrdil ne izdaja ali če ti ne zajemajo vseh primerov iz </w:t>
      </w:r>
      <w:r w:rsidRPr="004C58AF">
        <w:rPr>
          <w:rFonts w:ascii="Arial" w:hAnsi="Arial" w:cs="Arial"/>
          <w:sz w:val="20"/>
          <w:szCs w:val="20"/>
          <w:lang w:eastAsia="en-US"/>
        </w:rPr>
        <w:lastRenderedPageBreak/>
        <w:t>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lastRenderedPageBreak/>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683E41BB" w14:textId="77777777" w:rsidR="002F2172" w:rsidRPr="005A6C59" w:rsidRDefault="002F2172" w:rsidP="002F2172">
      <w:pPr>
        <w:widowControl w:val="0"/>
        <w:spacing w:after="120"/>
        <w:rPr>
          <w:rFonts w:ascii="Arial" w:hAnsi="Arial" w:cs="Arial"/>
          <w:b/>
          <w:sz w:val="20"/>
          <w:szCs w:val="20"/>
        </w:rPr>
      </w:pPr>
    </w:p>
    <w:p w14:paraId="31AD5F93" w14:textId="55CB02FB" w:rsidR="002F2172" w:rsidRPr="005A6C59" w:rsidRDefault="002F2172" w:rsidP="002F2172">
      <w:pPr>
        <w:widowControl w:val="0"/>
        <w:spacing w:after="120"/>
        <w:rPr>
          <w:rFonts w:ascii="Arial" w:hAnsi="Arial" w:cs="Arial"/>
          <w:b/>
          <w:sz w:val="20"/>
          <w:szCs w:val="20"/>
        </w:rPr>
      </w:pPr>
      <w:r w:rsidRPr="005A6C59">
        <w:rPr>
          <w:rFonts w:ascii="Arial" w:hAnsi="Arial" w:cs="Arial"/>
          <w:b/>
          <w:sz w:val="20"/>
          <w:szCs w:val="20"/>
        </w:rPr>
        <w:t>Omejevalni ukrepi zaradi delovanja Rusije, ki povzroča destabilizacijo razmer v Ukrajini:</w:t>
      </w:r>
    </w:p>
    <w:p w14:paraId="63385361" w14:textId="77777777" w:rsidR="002F2172" w:rsidRPr="005A6C59" w:rsidRDefault="002F2172" w:rsidP="005A6C59">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02E3AD4C" w14:textId="77777777" w:rsidR="002F2172" w:rsidRPr="005A6C59" w:rsidRDefault="002F2172" w:rsidP="005A6C59">
      <w:pPr>
        <w:pStyle w:val="Odstavekseznama"/>
        <w:widowControl w:val="0"/>
        <w:numPr>
          <w:ilvl w:val="0"/>
          <w:numId w:val="34"/>
        </w:numPr>
        <w:rPr>
          <w:rFonts w:ascii="Arial" w:hAnsi="Arial" w:cs="Arial"/>
          <w:sz w:val="20"/>
        </w:rPr>
      </w:pPr>
      <w:r w:rsidRPr="005A6C59">
        <w:rPr>
          <w:rFonts w:ascii="Arial" w:hAnsi="Arial" w:cs="Arial"/>
          <w:sz w:val="20"/>
        </w:rPr>
        <w:t>ruski državljan ali fizična ali pravna oseba, subjekt ali organ s sedežem v Rusiji,</w:t>
      </w:r>
    </w:p>
    <w:p w14:paraId="737BF627" w14:textId="77777777" w:rsidR="002F2172" w:rsidRPr="005A6C59" w:rsidRDefault="002F2172" w:rsidP="005A6C59">
      <w:pPr>
        <w:pStyle w:val="Odstavekseznama"/>
        <w:widowControl w:val="0"/>
        <w:numPr>
          <w:ilvl w:val="0"/>
          <w:numId w:val="34"/>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759F2330" w14:textId="77777777" w:rsidR="002F2172" w:rsidRPr="005A6C59" w:rsidRDefault="002F2172" w:rsidP="005A6C59">
      <w:pPr>
        <w:pStyle w:val="Odstavekseznama"/>
        <w:widowControl w:val="0"/>
        <w:numPr>
          <w:ilvl w:val="0"/>
          <w:numId w:val="34"/>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01219044" w14:textId="77777777" w:rsidR="005A6C59" w:rsidRPr="005A6C59" w:rsidRDefault="005A6C59" w:rsidP="005A6C59">
      <w:pPr>
        <w:widowControl w:val="0"/>
        <w:rPr>
          <w:rFonts w:ascii="Arial" w:hAnsi="Arial" w:cs="Arial"/>
          <w:sz w:val="20"/>
          <w:szCs w:val="20"/>
        </w:rPr>
      </w:pPr>
    </w:p>
    <w:p w14:paraId="7515E44B" w14:textId="52BB93CA" w:rsidR="002F2172" w:rsidRPr="005A6C59" w:rsidRDefault="002F2172" w:rsidP="005A6C59">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73A171FA" w14:textId="77777777" w:rsidR="005A6C59" w:rsidRPr="002F2172" w:rsidRDefault="005A6C59" w:rsidP="005A6C59">
      <w:pPr>
        <w:widowControl w:val="0"/>
        <w:rPr>
          <w:rFonts w:ascii="Arial" w:hAnsi="Arial" w:cs="Arial"/>
          <w:color w:val="EE0000"/>
          <w:sz w:val="20"/>
          <w:szCs w:val="20"/>
        </w:rPr>
      </w:pPr>
    </w:p>
    <w:p w14:paraId="63E3F4D3" w14:textId="77777777" w:rsidR="002F2172" w:rsidRPr="005A6C59" w:rsidRDefault="002F2172" w:rsidP="005A6C59">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3EE04C7A" w14:textId="77777777" w:rsidR="005A6C59" w:rsidRPr="005A6C59" w:rsidRDefault="005A6C59" w:rsidP="005A6C59">
      <w:pPr>
        <w:widowControl w:val="0"/>
        <w:jc w:val="both"/>
        <w:rPr>
          <w:rFonts w:ascii="Arial" w:hAnsi="Arial" w:cs="Arial"/>
          <w:sz w:val="20"/>
          <w:szCs w:val="20"/>
        </w:rPr>
      </w:pPr>
    </w:p>
    <w:p w14:paraId="3B342BED" w14:textId="77777777" w:rsidR="002F2172" w:rsidRPr="005A6C59" w:rsidRDefault="002F2172" w:rsidP="005A6C59">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3E68DBED" w14:textId="77777777" w:rsidR="005A6C59" w:rsidRPr="005A6C59" w:rsidRDefault="005A6C59" w:rsidP="005A6C59">
      <w:pPr>
        <w:widowControl w:val="0"/>
        <w:jc w:val="both"/>
        <w:rPr>
          <w:rFonts w:ascii="Arial" w:hAnsi="Arial" w:cs="Arial"/>
          <w:b/>
          <w:sz w:val="20"/>
          <w:lang w:eastAsia="en-US"/>
        </w:rPr>
      </w:pPr>
    </w:p>
    <w:p w14:paraId="44D8B355" w14:textId="25C62AE8" w:rsidR="005A6C59" w:rsidRPr="005A6C59" w:rsidRDefault="005A6C59" w:rsidP="005A6C59">
      <w:pPr>
        <w:widowControl w:val="0"/>
        <w:jc w:val="both"/>
        <w:rPr>
          <w:rFonts w:ascii="Arial" w:hAnsi="Arial" w:cs="Arial"/>
          <w:b/>
          <w:sz w:val="20"/>
          <w:lang w:eastAsia="en-US"/>
        </w:rPr>
      </w:pPr>
      <w:r w:rsidRPr="005A6C59">
        <w:rPr>
          <w:rFonts w:ascii="Arial" w:hAnsi="Arial" w:cs="Arial"/>
          <w:b/>
          <w:sz w:val="20"/>
          <w:lang w:eastAsia="en-US"/>
        </w:rPr>
        <w:t>Način dokazovanja:</w:t>
      </w:r>
    </w:p>
    <w:p w14:paraId="3F732748" w14:textId="6F292AAD" w:rsidR="002F2172" w:rsidRPr="005A6C59" w:rsidRDefault="005A6C59" w:rsidP="005A6C59">
      <w:pPr>
        <w:pStyle w:val="Odstavekseznama"/>
        <w:widowControl w:val="0"/>
        <w:numPr>
          <w:ilvl w:val="0"/>
          <w:numId w:val="34"/>
        </w:numPr>
        <w:jc w:val="both"/>
        <w:rPr>
          <w:rFonts w:ascii="Arial" w:hAnsi="Arial" w:cs="Arial"/>
          <w:sz w:val="20"/>
        </w:rPr>
      </w:pPr>
      <w:r w:rsidRPr="005A6C59">
        <w:rPr>
          <w:rFonts w:ascii="Arial" w:hAnsi="Arial" w:cs="Arial"/>
          <w:sz w:val="20"/>
        </w:rPr>
        <w:t>I</w:t>
      </w:r>
      <w:r w:rsidR="002F2172" w:rsidRPr="005A6C59">
        <w:rPr>
          <w:rFonts w:ascii="Arial" w:hAnsi="Arial" w:cs="Arial"/>
          <w:sz w:val="20"/>
        </w:rPr>
        <w:t xml:space="preserve">zpolnjen, podpisan in/ali žigosan obrazec </w:t>
      </w:r>
      <w:r w:rsidRPr="005A6C59">
        <w:rPr>
          <w:rFonts w:ascii="Arial" w:hAnsi="Arial" w:cs="Arial"/>
          <w:sz w:val="20"/>
        </w:rPr>
        <w:t xml:space="preserve">št. </w:t>
      </w:r>
      <w:r w:rsidR="00404FC1" w:rsidRPr="005A6C59">
        <w:rPr>
          <w:rFonts w:ascii="Arial" w:hAnsi="Arial" w:cs="Arial"/>
          <w:sz w:val="20"/>
        </w:rPr>
        <w:t>9</w:t>
      </w:r>
      <w:r w:rsidR="002F2172" w:rsidRPr="005A6C59">
        <w:rPr>
          <w:rFonts w:ascii="Arial" w:hAnsi="Arial" w:cs="Arial"/>
          <w:sz w:val="20"/>
        </w:rPr>
        <w:t>.</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bookmarkStart w:id="72" w:name="_Toc215832866"/>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1E31381A"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A004E9">
        <w:rPr>
          <w:rFonts w:ascii="Arial" w:hAnsi="Arial" w:cs="Arial"/>
          <w:sz w:val="20"/>
          <w:szCs w:val="20"/>
        </w:rPr>
        <w:t>opravljanje dejavnosti, ki je predmet naročila (</w:t>
      </w:r>
      <w:r w:rsidR="000A0C9E">
        <w:rPr>
          <w:rFonts w:ascii="Arial" w:hAnsi="Arial" w:cs="Arial"/>
          <w:sz w:val="20"/>
          <w:szCs w:val="20"/>
        </w:rPr>
        <w:t>prodaj</w:t>
      </w:r>
      <w:r w:rsidR="00A004E9">
        <w:rPr>
          <w:rFonts w:ascii="Arial" w:hAnsi="Arial" w:cs="Arial"/>
          <w:sz w:val="20"/>
          <w:szCs w:val="20"/>
        </w:rPr>
        <w:t>a</w:t>
      </w:r>
      <w:r w:rsidR="000A0C9E">
        <w:rPr>
          <w:rFonts w:ascii="Arial" w:hAnsi="Arial" w:cs="Arial"/>
          <w:sz w:val="20"/>
          <w:szCs w:val="20"/>
        </w:rPr>
        <w:t xml:space="preserve"> </w:t>
      </w:r>
      <w:r w:rsidR="00EB7166">
        <w:rPr>
          <w:rFonts w:ascii="Arial" w:hAnsi="Arial" w:cs="Arial"/>
          <w:sz w:val="20"/>
          <w:szCs w:val="20"/>
        </w:rPr>
        <w:t>lahkih motornih vozil</w:t>
      </w:r>
      <w:r w:rsidR="00A004E9">
        <w:rPr>
          <w:rFonts w:ascii="Arial" w:hAnsi="Arial" w:cs="Arial"/>
          <w:sz w:val="20"/>
          <w:szCs w:val="20"/>
        </w:rPr>
        <w:t>)</w:t>
      </w:r>
      <w:r w:rsidR="00EB7166">
        <w:rPr>
          <w:rFonts w:ascii="Arial" w:hAnsi="Arial" w:cs="Arial"/>
          <w:sz w:val="20"/>
          <w:szCs w:val="20"/>
        </w:rPr>
        <w:t xml:space="preserve"> </w:t>
      </w:r>
      <w:r w:rsidR="000A0C9E">
        <w:rPr>
          <w:rFonts w:ascii="Arial" w:hAnsi="Arial" w:cs="Arial"/>
          <w:sz w:val="20"/>
          <w:szCs w:val="20"/>
        </w:rPr>
        <w:t>ter</w:t>
      </w:r>
      <w:r w:rsidR="00EB7166">
        <w:rPr>
          <w:rFonts w:ascii="Arial" w:hAnsi="Arial" w:cs="Arial"/>
          <w:sz w:val="20"/>
          <w:szCs w:val="20"/>
        </w:rPr>
        <w:t xml:space="preserve">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3" w:name="_Toc215832867"/>
      <w:r w:rsidRPr="00513FBA">
        <w:rPr>
          <w:i w:val="0"/>
          <w:sz w:val="20"/>
          <w:szCs w:val="20"/>
        </w:rPr>
        <w:t>Finančna zavarovanja</w:t>
      </w:r>
      <w:bookmarkEnd w:id="73"/>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79400EB0"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4" w:name="_Toc522712038"/>
      <w:bookmarkStart w:id="75" w:name="_Toc522712155"/>
      <w:bookmarkStart w:id="76" w:name="_Toc522712311"/>
      <w:bookmarkStart w:id="77" w:name="_Toc522712375"/>
      <w:bookmarkStart w:id="78" w:name="_Toc522878583"/>
      <w:bookmarkStart w:id="79" w:name="_Toc522879549"/>
      <w:bookmarkStart w:id="80" w:name="_Toc64529988"/>
      <w:bookmarkStart w:id="81" w:name="_Toc89345064"/>
      <w:bookmarkStart w:id="82" w:name="_Toc215832868"/>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4"/>
      <w:bookmarkEnd w:id="75"/>
      <w:bookmarkEnd w:id="76"/>
      <w:bookmarkEnd w:id="77"/>
      <w:bookmarkEnd w:id="78"/>
      <w:bookmarkEnd w:id="79"/>
      <w:bookmarkEnd w:id="80"/>
      <w:bookmarkEnd w:id="81"/>
      <w:bookmarkEnd w:id="82"/>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3" w:name="_Toc215832869"/>
      <w:bookmarkStart w:id="84" w:name="_Toc55901905"/>
      <w:r w:rsidRPr="00896388">
        <w:rPr>
          <w:i w:val="0"/>
          <w:sz w:val="20"/>
          <w:szCs w:val="20"/>
        </w:rPr>
        <w:t xml:space="preserve">Tehnične </w:t>
      </w:r>
      <w:r w:rsidR="00896388" w:rsidRPr="00896388">
        <w:rPr>
          <w:i w:val="0"/>
          <w:sz w:val="20"/>
        </w:rPr>
        <w:t>zahteve naročnika</w:t>
      </w:r>
      <w:bookmarkEnd w:id="83"/>
      <w:r w:rsidR="00896388" w:rsidRPr="00896388">
        <w:rPr>
          <w:i w:val="0"/>
          <w:sz w:val="20"/>
          <w:szCs w:val="20"/>
        </w:rPr>
        <w:t xml:space="preserve"> </w:t>
      </w:r>
      <w:bookmarkEnd w:id="84"/>
    </w:p>
    <w:p w14:paraId="214FB640" w14:textId="7ED028B8" w:rsidR="005B1CDD" w:rsidRDefault="005B1CDD" w:rsidP="004A4FA5">
      <w:pPr>
        <w:rPr>
          <w:rFonts w:ascii="Arial" w:hAnsi="Arial" w:cs="Arial"/>
          <w:b/>
          <w:sz w:val="20"/>
          <w:szCs w:val="20"/>
          <w:lang w:eastAsia="x-none"/>
        </w:rPr>
      </w:pPr>
    </w:p>
    <w:p w14:paraId="27DC83E7" w14:textId="51BCF0B6" w:rsidR="00A31842" w:rsidRPr="00A31842" w:rsidRDefault="00A31842" w:rsidP="00164FFC">
      <w:pPr>
        <w:ind w:left="360"/>
        <w:rPr>
          <w:rFonts w:ascii="Arial" w:hAnsi="Arial" w:cs="Arial"/>
          <w:sz w:val="20"/>
          <w:u w:val="single"/>
        </w:rPr>
      </w:pPr>
      <w:bookmarkStart w:id="85" w:name="_Toc452471603"/>
      <w:bookmarkStart w:id="86" w:name="_Toc10194648"/>
      <w:bookmarkStart w:id="87" w:name="_Toc130197580"/>
      <w:bookmarkStart w:id="88" w:name="_Toc130198081"/>
      <w:bookmarkStart w:id="89" w:name="_Toc130198141"/>
      <w:bookmarkStart w:id="90" w:name="_Toc130799602"/>
      <w:bookmarkStart w:id="91" w:name="_Toc132106373"/>
      <w:bookmarkStart w:id="92" w:name="_Toc132424987"/>
      <w:bookmarkStart w:id="93" w:name="_Toc132432236"/>
      <w:bookmarkStart w:id="94" w:name="_Toc157334768"/>
      <w:bookmarkStart w:id="95" w:name="_Toc125192847"/>
      <w:bookmarkStart w:id="96" w:name="_Toc130197572"/>
      <w:bookmarkStart w:id="97" w:name="_Toc130198073"/>
      <w:bookmarkStart w:id="98" w:name="_Toc130198133"/>
      <w:bookmarkStart w:id="99" w:name="_Toc130799594"/>
      <w:bookmarkStart w:id="100" w:name="_Toc132106365"/>
      <w:bookmarkStart w:id="101" w:name="_Toc132424979"/>
      <w:bookmarkStart w:id="102"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6B4E02" w14:textId="5B544204" w:rsidR="00A31842" w:rsidRPr="00B35B88" w:rsidRDefault="000468EA" w:rsidP="001E42DD">
      <w:pPr>
        <w:rPr>
          <w:rFonts w:ascii="Arial" w:hAnsi="Arial" w:cs="Arial"/>
          <w:b/>
          <w:sz w:val="20"/>
        </w:rPr>
      </w:pPr>
      <w:r w:rsidRPr="000468EA">
        <w:rPr>
          <w:rFonts w:ascii="Arial" w:hAnsi="Arial" w:cs="Arial"/>
          <w:b/>
          <w:sz w:val="20"/>
          <w:szCs w:val="20"/>
        </w:rPr>
        <w:t xml:space="preserve">Električni </w:t>
      </w:r>
      <w:r w:rsidRPr="00B35B88">
        <w:rPr>
          <w:rFonts w:ascii="Arial" w:hAnsi="Arial" w:cs="Arial"/>
          <w:b/>
          <w:sz w:val="20"/>
          <w:szCs w:val="20"/>
        </w:rPr>
        <w:t>osebni vozili (</w:t>
      </w:r>
      <w:r w:rsidR="008E4928" w:rsidRPr="00B35B88">
        <w:rPr>
          <w:rFonts w:ascii="Arial" w:hAnsi="Arial" w:cs="Arial"/>
          <w:b/>
          <w:sz w:val="20"/>
          <w:szCs w:val="20"/>
        </w:rPr>
        <w:t>karavanska izvedba</w:t>
      </w:r>
      <w:r w:rsidRPr="00B35B88">
        <w:rPr>
          <w:rFonts w:ascii="Arial" w:hAnsi="Arial" w:cs="Arial"/>
          <w:b/>
          <w:sz w:val="20"/>
          <w:szCs w:val="20"/>
        </w:rPr>
        <w:t xml:space="preserve">) </w:t>
      </w:r>
      <w:r w:rsidR="00D00B34" w:rsidRPr="00B35B88">
        <w:rPr>
          <w:rFonts w:ascii="Arial" w:hAnsi="Arial" w:cs="Arial"/>
          <w:b/>
          <w:sz w:val="20"/>
        </w:rPr>
        <w:t>mora</w:t>
      </w:r>
      <w:r w:rsidRPr="00B35B88">
        <w:rPr>
          <w:rFonts w:ascii="Arial" w:hAnsi="Arial" w:cs="Arial"/>
          <w:b/>
          <w:sz w:val="20"/>
        </w:rPr>
        <w:t>ta</w:t>
      </w:r>
      <w:r w:rsidR="00D00B34" w:rsidRPr="00B35B88">
        <w:rPr>
          <w:rFonts w:ascii="Arial" w:hAnsi="Arial" w:cs="Arial"/>
          <w:b/>
          <w:sz w:val="20"/>
        </w:rPr>
        <w:t xml:space="preserve"> izpolnjevati naslednje tehnične zahteve:</w:t>
      </w:r>
    </w:p>
    <w:p w14:paraId="6DEEA6E0"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Novo vozilo</w:t>
      </w:r>
    </w:p>
    <w:p w14:paraId="7784E1BF"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Motor: Električni min 210 kW</w:t>
      </w:r>
    </w:p>
    <w:p w14:paraId="3FD55EB0"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 xml:space="preserve">Doseg vožnje: </w:t>
      </w:r>
      <w:r w:rsidRPr="00540F09">
        <w:rPr>
          <w:rFonts w:ascii="Arial" w:eastAsia="Arial" w:hAnsi="Arial" w:cs="Arial"/>
          <w:b/>
          <w:bCs/>
          <w:sz w:val="20"/>
          <w:szCs w:val="22"/>
        </w:rPr>
        <w:t>min 520 km</w:t>
      </w:r>
      <w:r w:rsidRPr="00540F09">
        <w:rPr>
          <w:rFonts w:ascii="Arial" w:eastAsia="Arial" w:hAnsi="Arial" w:cs="Arial"/>
          <w:sz w:val="20"/>
          <w:szCs w:val="22"/>
        </w:rPr>
        <w:t xml:space="preserve"> </w:t>
      </w:r>
    </w:p>
    <w:p w14:paraId="779E5AFA"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Dolžina vozila: vsaj 4.900 mm</w:t>
      </w:r>
    </w:p>
    <w:p w14:paraId="11152F3F"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Medosna razdalja min. 2.945 mm</w:t>
      </w:r>
    </w:p>
    <w:p w14:paraId="74C23244"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Menjalnik: avtomatski</w:t>
      </w:r>
    </w:p>
    <w:p w14:paraId="590F4540"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Število sedežev: 5</w:t>
      </w:r>
    </w:p>
    <w:p w14:paraId="39E08D7B"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Število vrat: 5</w:t>
      </w:r>
    </w:p>
    <w:p w14:paraId="76A06A5E"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Avtomatska klimatska naprava</w:t>
      </w:r>
    </w:p>
    <w:p w14:paraId="031D8B51"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Barva: črna, bela, siva, srebrna,</w:t>
      </w:r>
    </w:p>
    <w:p w14:paraId="1F765CF2"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 xml:space="preserve">Parkirna asistenca </w:t>
      </w:r>
    </w:p>
    <w:p w14:paraId="1AD88470"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Kamera za vzvratno vožnjo</w:t>
      </w:r>
    </w:p>
    <w:p w14:paraId="7F5D82F7"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 xml:space="preserve">LED žarometi </w:t>
      </w:r>
    </w:p>
    <w:p w14:paraId="41764C78" w14:textId="77777777" w:rsidR="00540F09" w:rsidRPr="00540F09" w:rsidRDefault="00540F09" w:rsidP="00540F09">
      <w:pPr>
        <w:numPr>
          <w:ilvl w:val="0"/>
          <w:numId w:val="30"/>
        </w:numPr>
        <w:rPr>
          <w:rFonts w:ascii="Arial" w:eastAsia="Arial" w:hAnsi="Arial" w:cs="Arial"/>
          <w:sz w:val="20"/>
          <w:szCs w:val="22"/>
        </w:rPr>
      </w:pPr>
      <w:proofErr w:type="spellStart"/>
      <w:r w:rsidRPr="00540F09">
        <w:rPr>
          <w:rFonts w:ascii="Arial" w:eastAsia="Arial" w:hAnsi="Arial" w:cs="Arial"/>
          <w:sz w:val="20"/>
          <w:szCs w:val="22"/>
        </w:rPr>
        <w:t>Tempomat</w:t>
      </w:r>
      <w:proofErr w:type="spellEnd"/>
      <w:r w:rsidRPr="00540F09">
        <w:rPr>
          <w:rFonts w:ascii="Arial" w:eastAsia="Arial" w:hAnsi="Arial" w:cs="Arial"/>
          <w:sz w:val="20"/>
          <w:szCs w:val="22"/>
        </w:rPr>
        <w:t xml:space="preserve"> z nadzorom razdalje</w:t>
      </w:r>
    </w:p>
    <w:p w14:paraId="7260727B"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Toplotna črpalka</w:t>
      </w:r>
    </w:p>
    <w:p w14:paraId="7914BF2F"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Sistem za prostoročno telefoniranje</w:t>
      </w:r>
    </w:p>
    <w:p w14:paraId="2BF75A7F"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 xml:space="preserve">Polnilni kabel za polnjenje </w:t>
      </w:r>
      <w:proofErr w:type="spellStart"/>
      <w:r w:rsidRPr="00540F09">
        <w:rPr>
          <w:rFonts w:ascii="Arial" w:eastAsia="Arial" w:hAnsi="Arial" w:cs="Arial"/>
          <w:sz w:val="20"/>
          <w:szCs w:val="22"/>
        </w:rPr>
        <w:t>Type</w:t>
      </w:r>
      <w:proofErr w:type="spellEnd"/>
      <w:r w:rsidRPr="00540F09">
        <w:rPr>
          <w:rFonts w:ascii="Arial" w:eastAsia="Arial" w:hAnsi="Arial" w:cs="Arial"/>
          <w:sz w:val="20"/>
          <w:szCs w:val="22"/>
        </w:rPr>
        <w:t xml:space="preserve"> 2</w:t>
      </w:r>
    </w:p>
    <w:p w14:paraId="4B578DAE"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Prenosni polnilni sistem z gospodinjskimi in industrijskimi vtiči</w:t>
      </w:r>
    </w:p>
    <w:p w14:paraId="78E33A5A"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El. Nastavljivi zunanji ogledali</w:t>
      </w:r>
    </w:p>
    <w:p w14:paraId="40428F59"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Zaslon na dotik</w:t>
      </w:r>
    </w:p>
    <w:p w14:paraId="54821E86"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Ogrevanje prednjih sedežev</w:t>
      </w:r>
    </w:p>
    <w:p w14:paraId="1ED9E8AD"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Mehko zapiranje vrat</w:t>
      </w:r>
    </w:p>
    <w:p w14:paraId="28C00134" w14:textId="77777777" w:rsidR="00540F09" w:rsidRPr="00540F09" w:rsidRDefault="00540F09" w:rsidP="00540F09">
      <w:pPr>
        <w:numPr>
          <w:ilvl w:val="0"/>
          <w:numId w:val="30"/>
        </w:numPr>
        <w:rPr>
          <w:rFonts w:ascii="Arial" w:eastAsia="Arial" w:hAnsi="Arial" w:cs="Arial"/>
          <w:sz w:val="20"/>
          <w:szCs w:val="22"/>
        </w:rPr>
      </w:pPr>
      <w:r w:rsidRPr="00540F09">
        <w:rPr>
          <w:rFonts w:ascii="Arial" w:eastAsia="Arial" w:hAnsi="Arial" w:cs="Arial"/>
          <w:sz w:val="20"/>
          <w:szCs w:val="22"/>
        </w:rPr>
        <w:t>Emisijski razred AX</w:t>
      </w:r>
    </w:p>
    <w:p w14:paraId="68FADEE3" w14:textId="77777777" w:rsidR="00540F09" w:rsidRPr="00540F09" w:rsidRDefault="00540F09" w:rsidP="00540F09">
      <w:pPr>
        <w:ind w:left="397"/>
        <w:rPr>
          <w:rFonts w:ascii="Arial" w:eastAsia="Arial" w:hAnsi="Arial" w:cs="Arial"/>
          <w:sz w:val="20"/>
          <w:szCs w:val="22"/>
        </w:rPr>
      </w:pPr>
    </w:p>
    <w:p w14:paraId="51AC45D5"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oprema:</w:t>
      </w:r>
    </w:p>
    <w:p w14:paraId="58FFD398" w14:textId="7986653D" w:rsidR="00247BFD" w:rsidRPr="00247BFD" w:rsidRDefault="00247BFD" w:rsidP="00540F09">
      <w:pPr>
        <w:numPr>
          <w:ilvl w:val="0"/>
          <w:numId w:val="25"/>
        </w:numPr>
        <w:spacing w:after="4" w:line="261" w:lineRule="auto"/>
        <w:contextualSpacing/>
        <w:jc w:val="both"/>
        <w:rPr>
          <w:rFonts w:ascii="Arial" w:hAnsi="Arial" w:cs="Arial"/>
          <w:sz w:val="20"/>
          <w:szCs w:val="22"/>
        </w:rPr>
      </w:pPr>
      <w:r w:rsidRPr="00247BFD">
        <w:rPr>
          <w:rFonts w:ascii="Arial" w:hAnsi="Arial" w:cs="Arial"/>
          <w:sz w:val="20"/>
          <w:szCs w:val="22"/>
        </w:rPr>
        <w:t xml:space="preserve">min </w:t>
      </w:r>
      <w:r w:rsidR="00842C89">
        <w:rPr>
          <w:rFonts w:ascii="Arial" w:hAnsi="Arial" w:cs="Arial"/>
          <w:sz w:val="20"/>
          <w:szCs w:val="22"/>
        </w:rPr>
        <w:t>19</w:t>
      </w:r>
      <w:r w:rsidRPr="00247BFD">
        <w:rPr>
          <w:rFonts w:ascii="Arial" w:hAnsi="Arial" w:cs="Arial"/>
          <w:sz w:val="20"/>
          <w:szCs w:val="22"/>
        </w:rPr>
        <w:t xml:space="preserve">'' </w:t>
      </w:r>
      <w:r w:rsidR="00842C89">
        <w:rPr>
          <w:rFonts w:ascii="Arial" w:hAnsi="Arial" w:cs="Arial"/>
          <w:sz w:val="20"/>
          <w:szCs w:val="22"/>
        </w:rPr>
        <w:t xml:space="preserve">lita </w:t>
      </w:r>
      <w:r w:rsidRPr="00247BFD">
        <w:rPr>
          <w:rFonts w:ascii="Arial" w:hAnsi="Arial" w:cs="Arial"/>
          <w:sz w:val="20"/>
          <w:szCs w:val="22"/>
        </w:rPr>
        <w:t>platišča</w:t>
      </w:r>
    </w:p>
    <w:p w14:paraId="6965588A" w14:textId="49B27B8E" w:rsidR="00247BFD" w:rsidRDefault="00A25F1D" w:rsidP="00540F09">
      <w:pPr>
        <w:numPr>
          <w:ilvl w:val="0"/>
          <w:numId w:val="25"/>
        </w:numPr>
        <w:spacing w:after="4" w:line="261" w:lineRule="auto"/>
        <w:contextualSpacing/>
        <w:jc w:val="both"/>
        <w:rPr>
          <w:rFonts w:ascii="Arial" w:hAnsi="Arial" w:cs="Arial"/>
          <w:sz w:val="20"/>
          <w:szCs w:val="22"/>
        </w:rPr>
      </w:pPr>
      <w:r>
        <w:rPr>
          <w:rFonts w:ascii="Arial" w:hAnsi="Arial" w:cs="Arial"/>
          <w:sz w:val="20"/>
          <w:szCs w:val="22"/>
        </w:rPr>
        <w:t>o</w:t>
      </w:r>
      <w:r w:rsidR="00247BFD" w:rsidRPr="00247BFD">
        <w:rPr>
          <w:rFonts w:ascii="Arial" w:hAnsi="Arial" w:cs="Arial"/>
          <w:sz w:val="20"/>
          <w:szCs w:val="22"/>
        </w:rPr>
        <w:t>bvezna oprema v skladu s slovensko zakonodajo (prva pomoč, varnostni trikotnik</w:t>
      </w:r>
      <w:r>
        <w:rPr>
          <w:rFonts w:ascii="Arial" w:hAnsi="Arial" w:cs="Arial"/>
          <w:sz w:val="20"/>
          <w:szCs w:val="22"/>
        </w:rPr>
        <w:t xml:space="preserve"> …</w:t>
      </w:r>
      <w:r w:rsidR="00247BFD" w:rsidRPr="00247BFD">
        <w:rPr>
          <w:rFonts w:ascii="Arial" w:hAnsi="Arial" w:cs="Arial"/>
          <w:sz w:val="20"/>
          <w:szCs w:val="22"/>
        </w:rPr>
        <w:t>)</w:t>
      </w:r>
    </w:p>
    <w:p w14:paraId="355CAF68" w14:textId="77777777" w:rsidR="00033320" w:rsidRDefault="00033320" w:rsidP="00033320">
      <w:pPr>
        <w:spacing w:after="4" w:line="261" w:lineRule="auto"/>
        <w:contextualSpacing/>
        <w:jc w:val="both"/>
        <w:rPr>
          <w:rFonts w:ascii="Arial" w:hAnsi="Arial" w:cs="Arial"/>
          <w:sz w:val="20"/>
          <w:szCs w:val="22"/>
        </w:rPr>
      </w:pPr>
    </w:p>
    <w:p w14:paraId="35AE8B96" w14:textId="77777777" w:rsidR="00576FA6" w:rsidRPr="00B35B88" w:rsidRDefault="00033320" w:rsidP="00576FA6">
      <w:pPr>
        <w:spacing w:after="4" w:line="261" w:lineRule="auto"/>
        <w:contextualSpacing/>
        <w:jc w:val="both"/>
        <w:rPr>
          <w:rFonts w:ascii="Arial" w:hAnsi="Arial" w:cs="Arial"/>
          <w:sz w:val="20"/>
          <w:szCs w:val="22"/>
        </w:rPr>
      </w:pPr>
      <w:r w:rsidRPr="00B35B88">
        <w:rPr>
          <w:rFonts w:ascii="Arial" w:hAnsi="Arial" w:cs="Arial"/>
          <w:b/>
          <w:bCs/>
          <w:sz w:val="20"/>
          <w:szCs w:val="22"/>
        </w:rPr>
        <w:t>Garancijski rok</w:t>
      </w:r>
      <w:r w:rsidR="00280406" w:rsidRPr="00B35B88">
        <w:rPr>
          <w:rFonts w:ascii="Arial" w:hAnsi="Arial" w:cs="Arial"/>
          <w:b/>
          <w:bCs/>
          <w:sz w:val="20"/>
          <w:szCs w:val="22"/>
        </w:rPr>
        <w:t xml:space="preserve"> za dobavljeno vozilo</w:t>
      </w:r>
      <w:r w:rsidRPr="00B35B88">
        <w:rPr>
          <w:rFonts w:ascii="Arial" w:hAnsi="Arial" w:cs="Arial"/>
          <w:b/>
          <w:bCs/>
          <w:sz w:val="20"/>
          <w:szCs w:val="22"/>
        </w:rPr>
        <w:t>:</w:t>
      </w:r>
      <w:r w:rsidRPr="00B35B88">
        <w:rPr>
          <w:rFonts w:ascii="Arial" w:hAnsi="Arial" w:cs="Arial"/>
          <w:sz w:val="20"/>
          <w:szCs w:val="22"/>
        </w:rPr>
        <w:t xml:space="preserve"> </w:t>
      </w:r>
      <w:r w:rsidR="003C7507" w:rsidRPr="00B35B88">
        <w:rPr>
          <w:rFonts w:ascii="Arial" w:hAnsi="Arial" w:cs="Arial"/>
          <w:sz w:val="20"/>
          <w:szCs w:val="22"/>
        </w:rPr>
        <w:t>najmanj 4 (štiri) leta od dneva prevzema vozila</w:t>
      </w:r>
      <w:r w:rsidR="00576FA6" w:rsidRPr="00B35B88">
        <w:rPr>
          <w:rFonts w:ascii="Arial" w:hAnsi="Arial" w:cs="Arial"/>
          <w:sz w:val="20"/>
          <w:szCs w:val="22"/>
        </w:rPr>
        <w:t xml:space="preserve"> ali do najmanj 160.000 prevoženih kilometrov.</w:t>
      </w:r>
    </w:p>
    <w:p w14:paraId="141D7507" w14:textId="77777777" w:rsidR="003C7507" w:rsidRPr="00797A0A" w:rsidRDefault="003C7507" w:rsidP="004B52DD">
      <w:pPr>
        <w:spacing w:after="4" w:line="261" w:lineRule="auto"/>
        <w:contextualSpacing/>
        <w:jc w:val="both"/>
        <w:rPr>
          <w:rFonts w:ascii="Arial" w:hAnsi="Arial" w:cs="Arial"/>
          <w:b/>
          <w:bCs/>
          <w:sz w:val="20"/>
          <w:szCs w:val="22"/>
        </w:rPr>
      </w:pPr>
    </w:p>
    <w:p w14:paraId="5EE0549C" w14:textId="027315F1" w:rsidR="00280406" w:rsidRPr="00797A0A" w:rsidRDefault="00280406" w:rsidP="004B52DD">
      <w:pPr>
        <w:spacing w:after="4" w:line="261" w:lineRule="auto"/>
        <w:contextualSpacing/>
        <w:jc w:val="both"/>
        <w:rPr>
          <w:rFonts w:ascii="Arial" w:hAnsi="Arial" w:cs="Arial"/>
          <w:sz w:val="20"/>
          <w:szCs w:val="22"/>
        </w:rPr>
      </w:pPr>
      <w:r w:rsidRPr="00797A0A">
        <w:rPr>
          <w:rFonts w:ascii="Arial" w:hAnsi="Arial" w:cs="Arial"/>
          <w:b/>
          <w:bCs/>
          <w:sz w:val="20"/>
          <w:szCs w:val="22"/>
        </w:rPr>
        <w:lastRenderedPageBreak/>
        <w:t xml:space="preserve">Garancijski rok za baterijo vozila: </w:t>
      </w:r>
      <w:r w:rsidR="003C7507" w:rsidRPr="00797A0A">
        <w:rPr>
          <w:rFonts w:ascii="Arial" w:hAnsi="Arial" w:cs="Arial"/>
          <w:sz w:val="20"/>
          <w:szCs w:val="22"/>
        </w:rPr>
        <w:t>najmanj 8 (osem) let od dneva prevzema vozila ali do najmanj 160.000 prevoženih kilometrov.</w:t>
      </w:r>
    </w:p>
    <w:p w14:paraId="46DB7BCF" w14:textId="77777777" w:rsidR="002E5B0F" w:rsidRDefault="002E5B0F" w:rsidP="004B52DD">
      <w:pPr>
        <w:spacing w:after="4" w:line="261" w:lineRule="auto"/>
        <w:contextualSpacing/>
        <w:jc w:val="both"/>
        <w:rPr>
          <w:rFonts w:ascii="Arial" w:hAnsi="Arial" w:cs="Arial"/>
          <w:color w:val="EE0000"/>
          <w:sz w:val="20"/>
          <w:szCs w:val="22"/>
        </w:rPr>
      </w:pPr>
    </w:p>
    <w:p w14:paraId="494F34BC" w14:textId="77777777" w:rsidR="002057CB" w:rsidRDefault="002057CB" w:rsidP="004B52DD">
      <w:pPr>
        <w:spacing w:after="4" w:line="261" w:lineRule="auto"/>
        <w:contextualSpacing/>
        <w:jc w:val="both"/>
        <w:rPr>
          <w:rFonts w:ascii="Arial" w:hAnsi="Arial" w:cs="Arial"/>
          <w:color w:val="EE0000"/>
          <w:sz w:val="20"/>
          <w:szCs w:val="22"/>
        </w:rPr>
      </w:pPr>
    </w:p>
    <w:p w14:paraId="35CD1EA1" w14:textId="3E7B2471" w:rsidR="00033320" w:rsidRPr="003C7507" w:rsidRDefault="00033320" w:rsidP="00033320">
      <w:pPr>
        <w:contextualSpacing/>
        <w:jc w:val="both"/>
        <w:rPr>
          <w:rFonts w:ascii="Arial" w:hAnsi="Arial" w:cs="Arial"/>
          <w:b/>
          <w:bCs/>
          <w:sz w:val="20"/>
        </w:rPr>
      </w:pPr>
      <w:r w:rsidRPr="003C7507">
        <w:rPr>
          <w:rFonts w:ascii="Arial" w:hAnsi="Arial" w:cs="Arial"/>
          <w:b/>
          <w:bCs/>
          <w:sz w:val="20"/>
        </w:rPr>
        <w:t>Zahtevana dokumentacija ob dobavi vozila:</w:t>
      </w:r>
    </w:p>
    <w:p w14:paraId="3672374D" w14:textId="1B8C7B89" w:rsidR="00033320" w:rsidRPr="003C7507" w:rsidRDefault="00033320" w:rsidP="00540F09">
      <w:pPr>
        <w:pStyle w:val="Odstavekseznama"/>
        <w:numPr>
          <w:ilvl w:val="0"/>
          <w:numId w:val="25"/>
        </w:numPr>
        <w:contextualSpacing/>
        <w:jc w:val="both"/>
        <w:rPr>
          <w:rFonts w:ascii="Arial" w:hAnsi="Arial" w:cs="Arial"/>
          <w:sz w:val="20"/>
        </w:rPr>
      </w:pPr>
      <w:r w:rsidRPr="003C7507">
        <w:rPr>
          <w:rFonts w:ascii="Arial" w:hAnsi="Arial" w:cs="Arial"/>
          <w:sz w:val="20"/>
        </w:rPr>
        <w:t>Homologacijski dokument,</w:t>
      </w:r>
    </w:p>
    <w:p w14:paraId="065612E7" w14:textId="787A8F00" w:rsidR="00033320" w:rsidRPr="003C7507" w:rsidRDefault="00033320" w:rsidP="00540F09">
      <w:pPr>
        <w:pStyle w:val="Odstavekseznama"/>
        <w:numPr>
          <w:ilvl w:val="0"/>
          <w:numId w:val="25"/>
        </w:numPr>
        <w:contextualSpacing/>
        <w:jc w:val="both"/>
        <w:rPr>
          <w:rFonts w:ascii="Arial" w:hAnsi="Arial" w:cs="Arial"/>
          <w:sz w:val="20"/>
        </w:rPr>
      </w:pPr>
      <w:r w:rsidRPr="003C7507">
        <w:rPr>
          <w:rFonts w:ascii="Arial" w:hAnsi="Arial" w:cs="Arial"/>
          <w:sz w:val="20"/>
        </w:rPr>
        <w:t>Podpisani in potrjeni garancijski listi,</w:t>
      </w:r>
    </w:p>
    <w:p w14:paraId="1DBB3055" w14:textId="1B55A386" w:rsidR="00033320" w:rsidRPr="003C7507" w:rsidRDefault="00033320" w:rsidP="00540F09">
      <w:pPr>
        <w:pStyle w:val="Odstavekseznama"/>
        <w:numPr>
          <w:ilvl w:val="0"/>
          <w:numId w:val="25"/>
        </w:numPr>
        <w:contextualSpacing/>
        <w:jc w:val="both"/>
        <w:rPr>
          <w:rFonts w:ascii="Arial" w:hAnsi="Arial" w:cs="Arial"/>
          <w:sz w:val="20"/>
        </w:rPr>
      </w:pPr>
      <w:r w:rsidRPr="003C7507">
        <w:rPr>
          <w:rFonts w:ascii="Arial" w:hAnsi="Arial" w:cs="Arial"/>
          <w:sz w:val="20"/>
        </w:rPr>
        <w:t>Navodila za uporabo in vzdrževanje v slovenskem jeziku,</w:t>
      </w:r>
    </w:p>
    <w:p w14:paraId="244D2485" w14:textId="559D00D5" w:rsidR="00033320" w:rsidRPr="0023738F" w:rsidRDefault="00033320" w:rsidP="00540F09">
      <w:pPr>
        <w:pStyle w:val="Odstavekseznama"/>
        <w:numPr>
          <w:ilvl w:val="0"/>
          <w:numId w:val="25"/>
        </w:numPr>
        <w:contextualSpacing/>
        <w:jc w:val="both"/>
        <w:rPr>
          <w:rFonts w:ascii="Arial" w:hAnsi="Arial" w:cs="Arial"/>
          <w:color w:val="EE0000"/>
          <w:sz w:val="20"/>
        </w:rPr>
      </w:pPr>
      <w:r w:rsidRPr="003C7507">
        <w:rPr>
          <w:rFonts w:ascii="Arial" w:hAnsi="Arial" w:cs="Arial"/>
          <w:sz w:val="20"/>
        </w:rPr>
        <w:t>Račun z vsemi podatki, potrebnimi za registracijo.</w:t>
      </w:r>
    </w:p>
    <w:p w14:paraId="5E879EDC" w14:textId="77777777" w:rsidR="00A25F1D" w:rsidRPr="0023738F" w:rsidRDefault="00A25F1D" w:rsidP="00247BFD">
      <w:pPr>
        <w:ind w:left="21" w:hanging="10"/>
        <w:contextualSpacing/>
        <w:jc w:val="both"/>
        <w:rPr>
          <w:rFonts w:ascii="Arial" w:hAnsi="Arial" w:cs="Arial"/>
          <w:color w:val="EE0000"/>
          <w:sz w:val="20"/>
          <w:szCs w:val="22"/>
        </w:rPr>
      </w:pPr>
    </w:p>
    <w:p w14:paraId="6E2FB3E4" w14:textId="69F0B156"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Vrednost vozila</w:t>
      </w:r>
      <w:r w:rsidR="00842C89">
        <w:rPr>
          <w:rFonts w:ascii="Arial" w:hAnsi="Arial" w:cs="Arial"/>
          <w:b/>
          <w:sz w:val="20"/>
          <w:szCs w:val="22"/>
        </w:rPr>
        <w:t>:</w:t>
      </w:r>
      <w:r w:rsidRPr="00247BFD">
        <w:rPr>
          <w:rFonts w:ascii="Arial" w:hAnsi="Arial" w:cs="Arial"/>
          <w:b/>
          <w:sz w:val="20"/>
          <w:szCs w:val="22"/>
        </w:rPr>
        <w:t xml:space="preserve"> do </w:t>
      </w:r>
      <w:r w:rsidR="00842C89">
        <w:rPr>
          <w:rFonts w:ascii="Arial" w:hAnsi="Arial" w:cs="Arial"/>
          <w:b/>
          <w:sz w:val="20"/>
          <w:szCs w:val="22"/>
        </w:rPr>
        <w:t>6</w:t>
      </w:r>
      <w:r w:rsidRPr="00247BFD">
        <w:rPr>
          <w:rFonts w:ascii="Arial" w:hAnsi="Arial" w:cs="Arial"/>
          <w:b/>
          <w:sz w:val="20"/>
          <w:szCs w:val="22"/>
        </w:rPr>
        <w:t>0.000 EUR z DDV</w:t>
      </w:r>
    </w:p>
    <w:p w14:paraId="38DD048E" w14:textId="77777777" w:rsidR="00247BFD" w:rsidRDefault="00247BFD" w:rsidP="00D00B34">
      <w:pPr>
        <w:contextualSpacing/>
        <w:jc w:val="both"/>
        <w:rPr>
          <w:rFonts w:ascii="Arial" w:hAnsi="Arial" w:cs="Arial"/>
          <w:b/>
          <w:sz w:val="20"/>
        </w:rPr>
      </w:pPr>
    </w:p>
    <w:p w14:paraId="6A19AA20" w14:textId="5DA909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0ED77BE9" w14:textId="51899AEC" w:rsidR="0024606A" w:rsidRPr="001A5D4E" w:rsidRDefault="0024606A" w:rsidP="00540F09">
      <w:pPr>
        <w:pStyle w:val="Odstavekseznama"/>
        <w:numPr>
          <w:ilvl w:val="0"/>
          <w:numId w:val="27"/>
        </w:numPr>
        <w:rPr>
          <w:rFonts w:ascii="Arial" w:hAnsi="Arial" w:cs="Arial"/>
          <w:b/>
          <w:bCs/>
          <w:sz w:val="20"/>
          <w:highlight w:val="cyan"/>
        </w:rPr>
      </w:pPr>
      <w:r w:rsidRPr="001A5D4E">
        <w:rPr>
          <w:rFonts w:ascii="Arial" w:hAnsi="Arial" w:cs="Arial"/>
          <w:sz w:val="20"/>
          <w:highlight w:val="cyan"/>
        </w:rPr>
        <w:t xml:space="preserve">Tehnična dokumentacija z vsemi tehničnimi podatki, iz katere je razvidno izpolnjevanje vseh tehničnih zahtev naročnika </w:t>
      </w:r>
      <w:r w:rsidRPr="001A5D4E">
        <w:rPr>
          <w:rFonts w:ascii="Arial" w:hAnsi="Arial" w:cs="Arial"/>
          <w:b/>
          <w:bCs/>
          <w:sz w:val="20"/>
          <w:highlight w:val="cyan"/>
        </w:rPr>
        <w:t>(relevantni tehnični podatki morajo biti jasno razvidni in označeni)</w:t>
      </w:r>
      <w:r w:rsidR="007D25E5" w:rsidRPr="001A5D4E">
        <w:rPr>
          <w:rFonts w:ascii="Arial" w:hAnsi="Arial" w:cs="Arial"/>
          <w:b/>
          <w:bCs/>
          <w:sz w:val="20"/>
          <w:highlight w:val="cyan"/>
        </w:rPr>
        <w:t>.</w:t>
      </w:r>
    </w:p>
    <w:p w14:paraId="7E3BC9E0" w14:textId="77777777" w:rsidR="00797A0A" w:rsidRDefault="00797A0A" w:rsidP="00797A0A">
      <w:pPr>
        <w:pStyle w:val="Odstavekseznama"/>
        <w:ind w:left="360"/>
        <w:rPr>
          <w:rFonts w:ascii="Arial" w:hAnsi="Arial" w:cs="Arial"/>
          <w:b/>
          <w:bCs/>
          <w:sz w:val="20"/>
        </w:rPr>
      </w:pPr>
    </w:p>
    <w:p w14:paraId="2D36F9E9" w14:textId="77777777" w:rsidR="00DC5883" w:rsidRPr="00513FBA" w:rsidRDefault="00DC5883" w:rsidP="002859E1">
      <w:pPr>
        <w:pStyle w:val="Naslov2"/>
        <w:numPr>
          <w:ilvl w:val="0"/>
          <w:numId w:val="19"/>
        </w:numPr>
        <w:ind w:left="357" w:hanging="357"/>
        <w:rPr>
          <w:i w:val="0"/>
          <w:sz w:val="20"/>
          <w:szCs w:val="20"/>
        </w:rPr>
      </w:pPr>
      <w:bookmarkStart w:id="103" w:name="_Toc215832870"/>
      <w:r w:rsidRPr="00513FBA">
        <w:rPr>
          <w:i w:val="0"/>
          <w:sz w:val="20"/>
          <w:szCs w:val="20"/>
        </w:rPr>
        <w:t>Merilo za ocenjevanje ponudb</w:t>
      </w:r>
      <w:bookmarkEnd w:id="85"/>
      <w:bookmarkEnd w:id="86"/>
      <w:bookmarkEnd w:id="103"/>
    </w:p>
    <w:p w14:paraId="311E32F7" w14:textId="77777777" w:rsidR="00DC5883" w:rsidRPr="00513FBA" w:rsidRDefault="00DC5883" w:rsidP="00DC5883">
      <w:pPr>
        <w:widowControl w:val="0"/>
        <w:ind w:left="360"/>
        <w:jc w:val="both"/>
        <w:rPr>
          <w:rFonts w:ascii="Arial" w:hAnsi="Arial" w:cs="Arial"/>
          <w:sz w:val="20"/>
          <w:szCs w:val="20"/>
        </w:rPr>
      </w:pPr>
    </w:p>
    <w:p w14:paraId="0A33A7C1" w14:textId="18EF97A9"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4" w:name="_Toc509672638"/>
      <w:bookmarkStart w:id="105" w:name="_Toc10194649"/>
      <w:bookmarkStart w:id="106" w:name="_Toc215832871"/>
      <w:r w:rsidRPr="00513FBA">
        <w:rPr>
          <w:i w:val="0"/>
          <w:sz w:val="20"/>
          <w:szCs w:val="20"/>
        </w:rPr>
        <w:t>Ponudba</w:t>
      </w:r>
      <w:bookmarkStart w:id="107" w:name="_Toc336851746"/>
      <w:bookmarkStart w:id="108" w:name="_Toc336851794"/>
      <w:bookmarkStart w:id="109" w:name="_Toc509672639"/>
      <w:bookmarkEnd w:id="104"/>
      <w:bookmarkEnd w:id="105"/>
      <w:bookmarkEnd w:id="106"/>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0" w:name="_Toc511388773"/>
      <w:bookmarkStart w:id="111" w:name="_Toc512246093"/>
      <w:bookmarkStart w:id="112" w:name="_Toc533063565"/>
      <w:bookmarkStart w:id="113" w:name="_Toc10194650"/>
      <w:bookmarkStart w:id="114" w:name="_Toc21506079"/>
      <w:bookmarkStart w:id="115" w:name="_Toc55901908"/>
      <w:bookmarkStart w:id="116" w:name="_Toc108010593"/>
      <w:bookmarkStart w:id="117" w:name="_Toc128743290"/>
      <w:bookmarkStart w:id="118" w:name="_Toc128743901"/>
      <w:bookmarkStart w:id="119" w:name="_Toc160440586"/>
      <w:bookmarkStart w:id="120" w:name="_Toc161399776"/>
      <w:bookmarkStart w:id="121" w:name="_Toc176763888"/>
      <w:bookmarkStart w:id="122" w:name="_Toc215832872"/>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3" w:name="_Toc533063566"/>
      <w:bookmarkStart w:id="124" w:name="_Toc10194651"/>
      <w:bookmarkStart w:id="125" w:name="_Toc21506080"/>
      <w:bookmarkStart w:id="126" w:name="_Toc27134344"/>
      <w:bookmarkStart w:id="127" w:name="_Toc55479351"/>
      <w:bookmarkStart w:id="128" w:name="_Toc55479695"/>
      <w:bookmarkStart w:id="129" w:name="_Toc55480053"/>
      <w:bookmarkStart w:id="130" w:name="_Toc64529993"/>
      <w:bookmarkStart w:id="131" w:name="_Toc89345069"/>
      <w:bookmarkStart w:id="132" w:name="_Toc108010594"/>
      <w:bookmarkStart w:id="133" w:name="_Toc128743291"/>
      <w:bookmarkStart w:id="134" w:name="_Toc128743902"/>
      <w:bookmarkStart w:id="135" w:name="_Toc160440587"/>
      <w:bookmarkStart w:id="136" w:name="_Toc161399777"/>
      <w:bookmarkStart w:id="137" w:name="_Toc176763889"/>
      <w:bookmarkStart w:id="138" w:name="_Toc21583287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bookmarkStart w:id="154" w:name="_Toc215832874"/>
      <w:r w:rsidRPr="00513FBA">
        <w:rPr>
          <w:rFonts w:ascii="Arial" w:eastAsia="SimSun" w:hAnsi="Arial" w:cs="Arial"/>
          <w:b/>
          <w:bCs/>
          <w:sz w:val="20"/>
          <w:szCs w:val="20"/>
          <w:lang w:eastAsia="x-none"/>
        </w:rPr>
        <w:lastRenderedPageBreak/>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bookmarkStart w:id="166" w:name="_Toc215832875"/>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bookmarkEnd w:id="166"/>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7" w:name="_Toc533063569"/>
      <w:bookmarkStart w:id="168" w:name="_Toc10194654"/>
      <w:bookmarkStart w:id="169" w:name="_Toc21506083"/>
      <w:bookmarkStart w:id="170" w:name="_Toc27134347"/>
      <w:bookmarkStart w:id="171" w:name="_Toc55479354"/>
      <w:bookmarkStart w:id="172" w:name="_Toc55479698"/>
      <w:bookmarkStart w:id="173" w:name="_Toc55480056"/>
      <w:bookmarkStart w:id="174" w:name="_Toc64529996"/>
      <w:bookmarkStart w:id="175" w:name="_Toc89345072"/>
      <w:bookmarkStart w:id="176" w:name="_Toc108010597"/>
      <w:bookmarkStart w:id="177" w:name="_Toc128743294"/>
      <w:bookmarkStart w:id="178" w:name="_Toc128743905"/>
      <w:bookmarkStart w:id="179" w:name="_Toc160440590"/>
      <w:bookmarkStart w:id="180" w:name="_Toc161399780"/>
      <w:bookmarkStart w:id="181" w:name="_Toc176763892"/>
      <w:bookmarkStart w:id="182" w:name="_Toc215832876"/>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533063570"/>
      <w:bookmarkStart w:id="184" w:name="_Toc10194655"/>
      <w:bookmarkStart w:id="185"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6" w:name="_Toc27134348"/>
      <w:bookmarkStart w:id="187" w:name="_Toc55479355"/>
      <w:bookmarkStart w:id="188" w:name="_Toc55479699"/>
      <w:bookmarkStart w:id="189" w:name="_Toc55480057"/>
      <w:bookmarkStart w:id="190" w:name="_Toc64529997"/>
      <w:bookmarkStart w:id="191" w:name="_Toc89345073"/>
      <w:bookmarkStart w:id="192" w:name="_Toc108010598"/>
      <w:bookmarkStart w:id="193" w:name="_Toc128743295"/>
      <w:bookmarkStart w:id="194" w:name="_Toc128743906"/>
      <w:bookmarkStart w:id="195" w:name="_Toc160440591"/>
      <w:bookmarkStart w:id="196" w:name="_Toc161399781"/>
      <w:bookmarkStart w:id="197" w:name="_Toc176763893"/>
      <w:bookmarkStart w:id="198" w:name="_Toc215832877"/>
      <w:r w:rsidRPr="00513FBA">
        <w:rPr>
          <w:rFonts w:ascii="Arial" w:eastAsia="SimSun" w:hAnsi="Arial" w:cs="Arial"/>
          <w:spacing w:val="4"/>
          <w:sz w:val="20"/>
          <w:szCs w:val="20"/>
          <w:lang w:val="x-none" w:eastAsia="x-none"/>
        </w:rPr>
        <w:t>Navedbe v ESPD in/ali dokazila, ki ji predloži gospodarski subjekt, morajo biti veljavni.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9" w:name="_Toc533063571"/>
      <w:bookmarkStart w:id="200" w:name="_Toc10194656"/>
      <w:bookmarkStart w:id="201" w:name="_Toc21506085"/>
      <w:bookmarkStart w:id="202" w:name="_Toc27134349"/>
      <w:bookmarkStart w:id="203" w:name="_Toc55479356"/>
      <w:bookmarkStart w:id="204" w:name="_Toc55479700"/>
      <w:bookmarkStart w:id="205" w:name="_Toc55480058"/>
      <w:bookmarkStart w:id="206" w:name="_Toc64529998"/>
      <w:bookmarkStart w:id="207" w:name="_Toc89345074"/>
      <w:bookmarkStart w:id="208" w:name="_Toc108010599"/>
      <w:bookmarkStart w:id="209" w:name="_Toc128743296"/>
      <w:bookmarkStart w:id="210" w:name="_Toc128743907"/>
      <w:bookmarkStart w:id="211" w:name="_Toc160440592"/>
      <w:bookmarkStart w:id="212" w:name="_Toc161399782"/>
      <w:bookmarkStart w:id="213" w:name="_Toc176763894"/>
      <w:bookmarkStart w:id="214" w:name="_Toc215832878"/>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5" w:name="_Toc533063572"/>
      <w:bookmarkStart w:id="216" w:name="_Toc10194657"/>
      <w:bookmarkStart w:id="217" w:name="_Toc21506086"/>
      <w:bookmarkStart w:id="218" w:name="_Toc27134350"/>
      <w:bookmarkStart w:id="219" w:name="_Toc55479357"/>
      <w:bookmarkStart w:id="220" w:name="_Toc55479701"/>
      <w:bookmarkStart w:id="221" w:name="_Toc55480059"/>
      <w:bookmarkStart w:id="222" w:name="_Toc64529999"/>
      <w:bookmarkStart w:id="223" w:name="_Toc89345075"/>
      <w:bookmarkStart w:id="224" w:name="_Toc108010600"/>
      <w:bookmarkStart w:id="225" w:name="_Toc128743297"/>
      <w:bookmarkStart w:id="226" w:name="_Toc128743908"/>
      <w:bookmarkStart w:id="227" w:name="_Toc160440593"/>
      <w:bookmarkStart w:id="228" w:name="_Toc161399783"/>
      <w:bookmarkStart w:id="229" w:name="_Toc176763895"/>
      <w:bookmarkStart w:id="230" w:name="_Toc215832879"/>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1" w:name="_Toc533063573"/>
      <w:bookmarkStart w:id="232" w:name="_Toc10194658"/>
      <w:bookmarkStart w:id="233" w:name="_Toc21506087"/>
      <w:bookmarkStart w:id="234" w:name="_Toc27134351"/>
      <w:bookmarkStart w:id="235" w:name="_Toc55479358"/>
      <w:bookmarkStart w:id="236" w:name="_Toc55479702"/>
      <w:bookmarkStart w:id="237" w:name="_Toc55480060"/>
      <w:bookmarkStart w:id="238" w:name="_Toc64530000"/>
      <w:bookmarkStart w:id="239" w:name="_Toc89345076"/>
      <w:bookmarkStart w:id="240" w:name="_Toc108010601"/>
      <w:bookmarkStart w:id="241" w:name="_Toc128743298"/>
      <w:bookmarkStart w:id="242" w:name="_Toc128743909"/>
      <w:bookmarkStart w:id="243" w:name="_Toc160440594"/>
      <w:bookmarkStart w:id="244" w:name="_Toc161399784"/>
      <w:bookmarkStart w:id="245" w:name="_Toc176763896"/>
      <w:bookmarkStart w:id="246" w:name="_Toc215832880"/>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7" w:name="_Toc533063574"/>
      <w:bookmarkStart w:id="248" w:name="_Toc10194659"/>
      <w:bookmarkStart w:id="249" w:name="_Toc21506088"/>
      <w:bookmarkStart w:id="250" w:name="_Toc27134352"/>
      <w:bookmarkStart w:id="251" w:name="_Toc55479359"/>
      <w:bookmarkStart w:id="252" w:name="_Toc55479703"/>
      <w:bookmarkStart w:id="253" w:name="_Toc55480061"/>
      <w:bookmarkStart w:id="254" w:name="_Toc64530001"/>
      <w:bookmarkStart w:id="255" w:name="_Toc89345077"/>
      <w:bookmarkStart w:id="256" w:name="_Toc108010602"/>
      <w:bookmarkStart w:id="257" w:name="_Toc128743299"/>
      <w:bookmarkStart w:id="258" w:name="_Toc128743910"/>
      <w:bookmarkStart w:id="259" w:name="_Toc160440595"/>
      <w:bookmarkStart w:id="260" w:name="_Toc161399785"/>
      <w:bookmarkStart w:id="261" w:name="_Toc176763897"/>
      <w:bookmarkStart w:id="262" w:name="_Toc215832881"/>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3" w:name="_Toc533063575"/>
      <w:bookmarkStart w:id="264" w:name="_Toc10194660"/>
      <w:bookmarkStart w:id="265" w:name="_Toc21506089"/>
      <w:bookmarkStart w:id="266" w:name="_Toc27134353"/>
      <w:bookmarkStart w:id="267" w:name="_Toc55479360"/>
      <w:bookmarkStart w:id="268" w:name="_Toc55479704"/>
      <w:bookmarkStart w:id="269" w:name="_Toc55480062"/>
      <w:bookmarkStart w:id="270" w:name="_Toc64530002"/>
      <w:bookmarkStart w:id="271" w:name="_Toc89345078"/>
      <w:bookmarkStart w:id="272" w:name="_Toc108010603"/>
      <w:bookmarkStart w:id="273" w:name="_Toc128743300"/>
      <w:bookmarkStart w:id="274" w:name="_Toc128743911"/>
      <w:bookmarkStart w:id="275" w:name="_Toc160440596"/>
      <w:bookmarkStart w:id="276" w:name="_Toc161399786"/>
      <w:bookmarkStart w:id="277" w:name="_Toc176763898"/>
      <w:bookmarkStart w:id="278" w:name="_Toc215832882"/>
      <w:r w:rsidRPr="00513FBA">
        <w:rPr>
          <w:rFonts w:ascii="Arial" w:eastAsia="SimSun" w:hAnsi="Arial" w:cs="Arial"/>
          <w:b/>
          <w:spacing w:val="4"/>
          <w:sz w:val="20"/>
          <w:szCs w:val="20"/>
          <w:lang w:val="x-none" w:eastAsia="x-none"/>
        </w:rPr>
        <w:t>Obrazec »Ponudbeni predračun«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7324222B" w14:textId="77777777" w:rsidR="001A5D4E" w:rsidRPr="00513FBA" w:rsidRDefault="001A5D4E" w:rsidP="001A5D4E">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9" w:name="_Toc55479705"/>
      <w:bookmarkStart w:id="280" w:name="_Toc55480063"/>
      <w:bookmarkStart w:id="281" w:name="_Toc64530003"/>
      <w:r w:rsidRPr="00513FBA">
        <w:rPr>
          <w:rFonts w:ascii="Arial" w:eastAsia="SimSun" w:hAnsi="Arial" w:cs="Arial"/>
          <w:b/>
          <w:bCs/>
          <w:sz w:val="20"/>
          <w:lang w:eastAsia="x-none"/>
        </w:rPr>
        <w:t xml:space="preserve"> </w:t>
      </w:r>
      <w:bookmarkStart w:id="282" w:name="_Toc89345079"/>
      <w:bookmarkStart w:id="283" w:name="_Toc215832883"/>
      <w:r w:rsidRPr="00513FBA">
        <w:rPr>
          <w:rFonts w:ascii="Arial" w:eastAsia="SimSun" w:hAnsi="Arial" w:cs="Arial"/>
          <w:b/>
          <w:bCs/>
          <w:sz w:val="20"/>
          <w:lang w:val="x-none" w:eastAsia="x-none"/>
        </w:rPr>
        <w:t>Skupna ponudba</w:t>
      </w:r>
      <w:bookmarkEnd w:id="279"/>
      <w:bookmarkEnd w:id="280"/>
      <w:bookmarkEnd w:id="281"/>
      <w:bookmarkEnd w:id="282"/>
      <w:bookmarkEnd w:id="283"/>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84" w:name="_Toc461782176"/>
      <w:bookmarkStart w:id="285" w:name="_Toc10194663"/>
      <w:bookmarkStart w:id="286" w:name="_Toc21506091"/>
      <w:r w:rsidRPr="00513FBA">
        <w:rPr>
          <w:rFonts w:ascii="Arial" w:eastAsia="SimSun" w:hAnsi="Arial" w:cs="Arial"/>
          <w:b/>
          <w:bCs/>
          <w:sz w:val="20"/>
          <w:szCs w:val="20"/>
          <w:lang w:eastAsia="x-none"/>
        </w:rPr>
        <w:t xml:space="preserve"> </w:t>
      </w:r>
      <w:bookmarkStart w:id="287" w:name="_Toc55479706"/>
      <w:bookmarkStart w:id="288" w:name="_Toc55480064"/>
      <w:bookmarkStart w:id="289" w:name="_Toc64530004"/>
      <w:bookmarkStart w:id="290" w:name="_Toc89345080"/>
      <w:bookmarkStart w:id="291" w:name="_Toc215832884"/>
      <w:r w:rsidRPr="00513FBA">
        <w:rPr>
          <w:rFonts w:ascii="Arial" w:eastAsia="SimSun" w:hAnsi="Arial" w:cs="Arial"/>
          <w:b/>
          <w:bCs/>
          <w:sz w:val="20"/>
          <w:szCs w:val="20"/>
          <w:lang w:val="x-none" w:eastAsia="x-none"/>
        </w:rPr>
        <w:t>Ponudba s podizvajalci</w:t>
      </w:r>
      <w:bookmarkEnd w:id="284"/>
      <w:bookmarkEnd w:id="285"/>
      <w:bookmarkEnd w:id="286"/>
      <w:bookmarkEnd w:id="287"/>
      <w:bookmarkEnd w:id="288"/>
      <w:bookmarkEnd w:id="289"/>
      <w:bookmarkEnd w:id="290"/>
      <w:bookmarkEnd w:id="291"/>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lastRenderedPageBreak/>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2" w:name="_Toc10194664"/>
      <w:bookmarkStart w:id="293" w:name="_Toc21506092"/>
      <w:bookmarkStart w:id="294" w:name="_Toc55479707"/>
      <w:bookmarkStart w:id="295" w:name="_Toc55480065"/>
      <w:bookmarkStart w:id="296" w:name="_Toc64530005"/>
      <w:bookmarkStart w:id="297" w:name="_Toc89345081"/>
      <w:bookmarkStart w:id="298" w:name="_Toc215832885"/>
      <w:bookmarkStart w:id="299" w:name="_Toc462320999"/>
      <w:bookmarkStart w:id="300" w:name="_Toc522712045"/>
      <w:bookmarkStart w:id="301" w:name="_Toc522712162"/>
      <w:bookmarkStart w:id="302" w:name="_Toc522712318"/>
      <w:bookmarkStart w:id="303" w:name="_Toc522712382"/>
      <w:bookmarkStart w:id="304" w:name="_Toc522878590"/>
      <w:bookmarkStart w:id="305" w:name="_Toc522879556"/>
      <w:r w:rsidRPr="00513FBA">
        <w:rPr>
          <w:rFonts w:ascii="Arial" w:eastAsia="SimSun" w:hAnsi="Arial" w:cs="Arial"/>
          <w:b/>
          <w:bCs/>
          <w:sz w:val="20"/>
          <w:szCs w:val="20"/>
          <w:lang w:val="x-none" w:eastAsia="x-none"/>
        </w:rPr>
        <w:t>Tuji ponudnik</w:t>
      </w:r>
      <w:bookmarkEnd w:id="292"/>
      <w:bookmarkEnd w:id="293"/>
      <w:bookmarkEnd w:id="294"/>
      <w:bookmarkEnd w:id="295"/>
      <w:bookmarkEnd w:id="296"/>
      <w:bookmarkEnd w:id="297"/>
      <w:bookmarkEnd w:id="298"/>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405AB456"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1A5D4E">
        <w:rPr>
          <w:rFonts w:ascii="Arial" w:hAnsi="Arial" w:cs="Arial"/>
          <w:sz w:val="20"/>
          <w:szCs w:val="20"/>
        </w:rPr>
        <w:t>.</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06" w:name="_Toc462320995"/>
      <w:bookmarkStart w:id="307" w:name="_Toc10194665"/>
      <w:r w:rsidRPr="00513FBA">
        <w:rPr>
          <w:rFonts w:ascii="Arial" w:eastAsia="SimSun" w:hAnsi="Arial" w:cs="Arial"/>
          <w:b/>
          <w:bCs/>
          <w:sz w:val="20"/>
          <w:szCs w:val="20"/>
          <w:lang w:val="x-none" w:eastAsia="x-none"/>
        </w:rPr>
        <w:t xml:space="preserve"> </w:t>
      </w:r>
      <w:bookmarkStart w:id="308" w:name="_Toc21506093"/>
      <w:bookmarkStart w:id="309" w:name="_Toc55479708"/>
      <w:bookmarkStart w:id="310" w:name="_Toc55480066"/>
      <w:bookmarkStart w:id="311" w:name="_Toc64530006"/>
      <w:bookmarkStart w:id="312" w:name="_Toc89345082"/>
      <w:bookmarkStart w:id="313" w:name="_Toc215832886"/>
      <w:r w:rsidRPr="00513FBA">
        <w:rPr>
          <w:rFonts w:ascii="Arial" w:eastAsia="SimSun" w:hAnsi="Arial" w:cs="Arial"/>
          <w:b/>
          <w:bCs/>
          <w:sz w:val="20"/>
          <w:szCs w:val="20"/>
          <w:lang w:val="x-none" w:eastAsia="x-none"/>
        </w:rPr>
        <w:t>Neobičajno nizka ponudba</w:t>
      </w:r>
      <w:bookmarkEnd w:id="306"/>
      <w:bookmarkEnd w:id="307"/>
      <w:bookmarkEnd w:id="308"/>
      <w:bookmarkEnd w:id="309"/>
      <w:bookmarkEnd w:id="310"/>
      <w:bookmarkEnd w:id="311"/>
      <w:bookmarkEnd w:id="312"/>
      <w:bookmarkEnd w:id="313"/>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14" w:name="_Toc462320998"/>
      <w:bookmarkStart w:id="315" w:name="_Toc10194666"/>
      <w:r w:rsidRPr="00513FBA">
        <w:rPr>
          <w:rFonts w:ascii="Arial" w:eastAsia="SimSun" w:hAnsi="Arial" w:cs="Arial"/>
          <w:b/>
          <w:bCs/>
          <w:sz w:val="20"/>
          <w:szCs w:val="20"/>
          <w:shd w:val="clear" w:color="auto" w:fill="FFFFFF"/>
          <w:lang w:val="x-none" w:eastAsia="x-none"/>
        </w:rPr>
        <w:t xml:space="preserve"> </w:t>
      </w:r>
      <w:bookmarkStart w:id="316" w:name="_Toc21506094"/>
      <w:bookmarkStart w:id="317" w:name="_Toc55479709"/>
      <w:bookmarkStart w:id="318" w:name="_Toc55480067"/>
      <w:bookmarkStart w:id="319" w:name="_Toc64530007"/>
      <w:bookmarkStart w:id="320" w:name="_Toc89345083"/>
      <w:bookmarkStart w:id="321" w:name="_Toc215832887"/>
      <w:r w:rsidRPr="00513FBA">
        <w:rPr>
          <w:rFonts w:ascii="Arial" w:eastAsia="SimSun" w:hAnsi="Arial" w:cs="Arial"/>
          <w:b/>
          <w:bCs/>
          <w:sz w:val="20"/>
          <w:szCs w:val="20"/>
          <w:shd w:val="clear" w:color="auto" w:fill="FFFFFF"/>
          <w:lang w:val="x-none" w:eastAsia="x-none"/>
        </w:rPr>
        <w:t>Pregled ponudb</w:t>
      </w:r>
      <w:bookmarkEnd w:id="314"/>
      <w:bookmarkEnd w:id="315"/>
      <w:bookmarkEnd w:id="316"/>
      <w:bookmarkEnd w:id="317"/>
      <w:bookmarkEnd w:id="318"/>
      <w:bookmarkEnd w:id="319"/>
      <w:bookmarkEnd w:id="320"/>
      <w:bookmarkEnd w:id="321"/>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2FD16CD8"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2" w:name="_Toc55479710"/>
      <w:bookmarkStart w:id="323" w:name="_Toc55480068"/>
      <w:bookmarkStart w:id="324" w:name="_Toc64530008"/>
      <w:bookmarkStart w:id="325" w:name="_Toc89345084"/>
      <w:bookmarkStart w:id="326" w:name="_Toc215832888"/>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9"/>
      <w:bookmarkEnd w:id="300"/>
      <w:bookmarkEnd w:id="301"/>
      <w:bookmarkEnd w:id="302"/>
      <w:bookmarkEnd w:id="303"/>
      <w:bookmarkEnd w:id="304"/>
      <w:bookmarkEnd w:id="305"/>
      <w:bookmarkEnd w:id="322"/>
      <w:bookmarkEnd w:id="323"/>
      <w:bookmarkEnd w:id="324"/>
      <w:bookmarkEnd w:id="325"/>
      <w:bookmarkEnd w:id="326"/>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27" w:name="_Toc21506096"/>
      <w:r w:rsidRPr="00513FBA">
        <w:rPr>
          <w:rFonts w:ascii="Arial" w:eastAsia="SimSun" w:hAnsi="Arial" w:cs="Arial"/>
          <w:b/>
          <w:bCs/>
          <w:sz w:val="20"/>
          <w:szCs w:val="20"/>
          <w:lang w:eastAsia="x-none"/>
        </w:rPr>
        <w:t xml:space="preserve"> </w:t>
      </w:r>
      <w:bookmarkStart w:id="328" w:name="_Toc55479711"/>
      <w:bookmarkStart w:id="329" w:name="_Toc55480069"/>
      <w:bookmarkStart w:id="330" w:name="_Toc64530009"/>
      <w:bookmarkStart w:id="331" w:name="_Toc89345085"/>
      <w:bookmarkStart w:id="332" w:name="_Toc215832889"/>
      <w:r w:rsidRPr="00513FBA">
        <w:rPr>
          <w:rFonts w:ascii="Arial" w:eastAsia="SimSun" w:hAnsi="Arial" w:cs="Arial"/>
          <w:b/>
          <w:bCs/>
          <w:sz w:val="20"/>
          <w:szCs w:val="20"/>
          <w:lang w:val="x-none" w:eastAsia="x-none"/>
        </w:rPr>
        <w:t>Oddaja javnega naročila</w:t>
      </w:r>
      <w:bookmarkEnd w:id="327"/>
      <w:bookmarkEnd w:id="328"/>
      <w:bookmarkEnd w:id="329"/>
      <w:bookmarkEnd w:id="330"/>
      <w:bookmarkEnd w:id="331"/>
      <w:bookmarkEnd w:id="332"/>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33" w:name="_Toc130197590"/>
      <w:bookmarkStart w:id="334" w:name="_Toc130198091"/>
      <w:bookmarkStart w:id="335" w:name="_Toc130198151"/>
      <w:bookmarkStart w:id="336" w:name="_Toc130799612"/>
      <w:bookmarkStart w:id="337" w:name="_Toc132106383"/>
      <w:bookmarkStart w:id="338" w:name="_Toc132424997"/>
      <w:bookmarkStart w:id="339" w:name="_Toc132432246"/>
      <w:bookmarkStart w:id="340" w:name="_Toc157334783"/>
      <w:bookmarkStart w:id="341" w:name="_Toc462321001"/>
      <w:bookmarkStart w:id="342" w:name="_Toc10194669"/>
      <w:r w:rsidRPr="00513FBA">
        <w:rPr>
          <w:rFonts w:ascii="Arial" w:eastAsia="SimSun" w:hAnsi="Arial" w:cs="Arial"/>
          <w:b/>
          <w:bCs/>
          <w:sz w:val="20"/>
          <w:szCs w:val="20"/>
          <w:lang w:val="x-none" w:eastAsia="x-none"/>
        </w:rPr>
        <w:t xml:space="preserve"> </w:t>
      </w:r>
      <w:bookmarkStart w:id="343" w:name="_Toc21506097"/>
      <w:bookmarkStart w:id="344" w:name="_Toc55479712"/>
      <w:bookmarkStart w:id="345" w:name="_Toc55480070"/>
      <w:bookmarkStart w:id="346" w:name="_Toc64530010"/>
      <w:bookmarkStart w:id="347" w:name="_Toc89345086"/>
      <w:bookmarkStart w:id="348" w:name="_Toc215832890"/>
      <w:r w:rsidRPr="00513FBA">
        <w:rPr>
          <w:rFonts w:ascii="Arial" w:eastAsia="SimSun" w:hAnsi="Arial" w:cs="Arial"/>
          <w:b/>
          <w:bCs/>
          <w:sz w:val="20"/>
          <w:szCs w:val="20"/>
          <w:lang w:val="x-none" w:eastAsia="x-none"/>
        </w:rPr>
        <w:t>Sklenitev pogodbe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9" w:name="_Toc462321002"/>
      <w:bookmarkStart w:id="350" w:name="_Toc10194670"/>
      <w:r w:rsidRPr="00513FBA">
        <w:rPr>
          <w:rFonts w:ascii="Arial" w:eastAsia="SimSun" w:hAnsi="Arial" w:cs="Arial"/>
          <w:b/>
          <w:bCs/>
          <w:sz w:val="20"/>
          <w:szCs w:val="20"/>
          <w:lang w:val="x-none" w:eastAsia="x-none"/>
        </w:rPr>
        <w:t xml:space="preserve"> </w:t>
      </w:r>
      <w:bookmarkStart w:id="351" w:name="_Toc21506098"/>
      <w:bookmarkStart w:id="352" w:name="_Toc55479713"/>
      <w:bookmarkStart w:id="353" w:name="_Toc55480071"/>
      <w:bookmarkStart w:id="354" w:name="_Toc64530011"/>
      <w:bookmarkStart w:id="355" w:name="_Toc89345087"/>
      <w:bookmarkStart w:id="356" w:name="_Toc215832891"/>
      <w:r w:rsidRPr="00513FBA">
        <w:rPr>
          <w:rFonts w:ascii="Arial" w:eastAsia="SimSun" w:hAnsi="Arial" w:cs="Arial"/>
          <w:b/>
          <w:bCs/>
          <w:sz w:val="20"/>
          <w:szCs w:val="20"/>
          <w:lang w:val="x-none" w:eastAsia="x-none"/>
        </w:rPr>
        <w:t>Ustavitev postopka, zavrnitev vseh ponudb, odstop od izvedbe javnega naročila</w:t>
      </w:r>
      <w:bookmarkEnd w:id="349"/>
      <w:bookmarkEnd w:id="350"/>
      <w:bookmarkEnd w:id="351"/>
      <w:bookmarkEnd w:id="352"/>
      <w:bookmarkEnd w:id="353"/>
      <w:bookmarkEnd w:id="354"/>
      <w:bookmarkEnd w:id="355"/>
      <w:bookmarkEnd w:id="356"/>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57" w:name="_Toc522712049"/>
      <w:bookmarkStart w:id="358" w:name="_Toc522712166"/>
      <w:bookmarkStart w:id="359" w:name="_Toc522712322"/>
      <w:bookmarkStart w:id="360" w:name="_Toc522712386"/>
      <w:bookmarkStart w:id="361" w:name="_Toc522878594"/>
      <w:bookmarkStart w:id="362" w:name="_Toc522879560"/>
      <w:bookmarkStart w:id="363" w:name="_Toc55479714"/>
      <w:bookmarkStart w:id="364" w:name="_Toc55480072"/>
      <w:bookmarkStart w:id="365" w:name="_Toc64530012"/>
      <w:bookmarkStart w:id="366" w:name="_Toc89345088"/>
      <w:bookmarkStart w:id="367" w:name="_Toc108010613"/>
      <w:r>
        <w:rPr>
          <w:rFonts w:ascii="Arial" w:eastAsia="SimSun" w:hAnsi="Arial" w:cs="Arial"/>
          <w:b/>
          <w:bCs/>
          <w:sz w:val="20"/>
          <w:szCs w:val="20"/>
          <w:lang w:eastAsia="x-none"/>
        </w:rPr>
        <w:t xml:space="preserve"> </w:t>
      </w:r>
      <w:bookmarkStart w:id="368" w:name="_Toc215832892"/>
      <w:r w:rsidRPr="00F2744D">
        <w:rPr>
          <w:rFonts w:ascii="Arial" w:eastAsia="SimSun" w:hAnsi="Arial" w:cs="Arial"/>
          <w:b/>
          <w:bCs/>
          <w:sz w:val="20"/>
          <w:szCs w:val="20"/>
          <w:lang w:eastAsia="x-none"/>
        </w:rPr>
        <w:t>Zaupnost</w:t>
      </w:r>
      <w:bookmarkEnd w:id="357"/>
      <w:bookmarkEnd w:id="358"/>
      <w:bookmarkEnd w:id="359"/>
      <w:bookmarkEnd w:id="360"/>
      <w:bookmarkEnd w:id="361"/>
      <w:bookmarkEnd w:id="362"/>
      <w:bookmarkEnd w:id="363"/>
      <w:bookmarkEnd w:id="364"/>
      <w:bookmarkEnd w:id="365"/>
      <w:bookmarkEnd w:id="366"/>
      <w:bookmarkEnd w:id="367"/>
      <w:bookmarkEnd w:id="368"/>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9" w:name="_Toc522712050"/>
      <w:bookmarkStart w:id="370" w:name="_Toc522712167"/>
      <w:bookmarkStart w:id="371" w:name="_Toc522712323"/>
      <w:bookmarkStart w:id="372" w:name="_Toc522712387"/>
      <w:bookmarkStart w:id="373" w:name="_Toc522878595"/>
      <w:bookmarkStart w:id="374" w:name="_Toc522879561"/>
      <w:bookmarkStart w:id="375" w:name="_Toc55479715"/>
      <w:bookmarkStart w:id="376" w:name="_Toc55480073"/>
      <w:bookmarkStart w:id="377" w:name="_Toc64530013"/>
      <w:r w:rsidRPr="00F2744D">
        <w:rPr>
          <w:rFonts w:ascii="Arial" w:eastAsia="SimSun" w:hAnsi="Arial" w:cs="Arial"/>
          <w:b/>
          <w:bCs/>
          <w:sz w:val="20"/>
          <w:szCs w:val="20"/>
          <w:lang w:eastAsia="x-none"/>
        </w:rPr>
        <w:t xml:space="preserve"> </w:t>
      </w:r>
      <w:bookmarkStart w:id="378" w:name="_Toc89345089"/>
      <w:bookmarkStart w:id="379" w:name="_Toc108010614"/>
      <w:bookmarkStart w:id="380" w:name="_Toc215832893"/>
      <w:r w:rsidRPr="00F2744D">
        <w:rPr>
          <w:rFonts w:ascii="Arial" w:eastAsia="SimSun" w:hAnsi="Arial" w:cs="Arial"/>
          <w:b/>
          <w:bCs/>
          <w:sz w:val="20"/>
          <w:szCs w:val="20"/>
          <w:lang w:eastAsia="x-none"/>
        </w:rPr>
        <w:t>Pravno varstvo</w:t>
      </w:r>
      <w:bookmarkEnd w:id="369"/>
      <w:bookmarkEnd w:id="370"/>
      <w:bookmarkEnd w:id="371"/>
      <w:bookmarkEnd w:id="372"/>
      <w:bookmarkEnd w:id="373"/>
      <w:bookmarkEnd w:id="374"/>
      <w:bookmarkEnd w:id="375"/>
      <w:bookmarkEnd w:id="376"/>
      <w:bookmarkEnd w:id="377"/>
      <w:bookmarkEnd w:id="378"/>
      <w:bookmarkEnd w:id="379"/>
      <w:bookmarkEnd w:id="380"/>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81" w:name="_Toc215832894"/>
      <w:r w:rsidR="0038490F" w:rsidRPr="00BF0F70">
        <w:rPr>
          <w:i w:val="0"/>
          <w:sz w:val="22"/>
          <w:szCs w:val="22"/>
        </w:rPr>
        <w:lastRenderedPageBreak/>
        <w:t>RAZPISNI OBRAZCI</w:t>
      </w:r>
      <w:bookmarkEnd w:id="381"/>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48FBD80A"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sidR="001B4802">
              <w:rPr>
                <w:rFonts w:ascii="Arial" w:eastAsia="Calibri" w:hAnsi="Arial" w:cs="Arial"/>
                <w:sz w:val="20"/>
                <w:szCs w:val="20"/>
                <w:lang w:eastAsia="en-US"/>
              </w:rPr>
              <w:t>7</w:t>
            </w:r>
            <w:r>
              <w:rPr>
                <w:rFonts w:ascii="Arial" w:eastAsia="Calibri" w:hAnsi="Arial" w:cs="Arial"/>
                <w:sz w:val="20"/>
                <w:szCs w:val="20"/>
                <w:lang w:eastAsia="en-US"/>
              </w:rPr>
              <w:t xml:space="preserve">.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35ED77B1"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1A5D4E">
        <w:rPr>
          <w:rFonts w:ascii="Arial" w:hAnsi="Arial" w:cs="Arial"/>
          <w:sz w:val="20"/>
          <w:szCs w:val="20"/>
        </w:rPr>
        <w:t>N</w:t>
      </w:r>
      <w:r w:rsidR="00FC62D4" w:rsidRPr="00B87F4C">
        <w:rPr>
          <w:rFonts w:ascii="Arial" w:hAnsi="Arial" w:cs="Arial"/>
          <w:iCs/>
          <w:sz w:val="20"/>
          <w:szCs w:val="20"/>
        </w:rPr>
        <w:t xml:space="preserve">akup </w:t>
      </w:r>
      <w:r w:rsidR="001A5D4E">
        <w:rPr>
          <w:rFonts w:ascii="Arial" w:hAnsi="Arial" w:cs="Arial"/>
          <w:iCs/>
          <w:sz w:val="20"/>
          <w:szCs w:val="20"/>
        </w:rPr>
        <w:t>2</w:t>
      </w:r>
      <w:r w:rsidR="00FC62D4" w:rsidRPr="00B87F4C">
        <w:rPr>
          <w:rFonts w:ascii="Arial" w:hAnsi="Arial" w:cs="Arial"/>
          <w:iCs/>
          <w:sz w:val="20"/>
          <w:szCs w:val="20"/>
        </w:rPr>
        <w:t xml:space="preserve"> (</w:t>
      </w:r>
      <w:r w:rsidR="001A5D4E">
        <w:rPr>
          <w:rFonts w:ascii="Arial" w:hAnsi="Arial" w:cs="Arial"/>
          <w:iCs/>
          <w:sz w:val="20"/>
          <w:szCs w:val="20"/>
        </w:rPr>
        <w:t>dveh)</w:t>
      </w:r>
      <w:r w:rsidR="00FC62D4" w:rsidRPr="00B87F4C">
        <w:rPr>
          <w:rFonts w:ascii="Arial" w:hAnsi="Arial" w:cs="Arial"/>
          <w:iCs/>
          <w:sz w:val="20"/>
          <w:szCs w:val="20"/>
        </w:rPr>
        <w:t xml:space="preserve"> </w:t>
      </w:r>
      <w:r w:rsidR="001A5D4E">
        <w:rPr>
          <w:rFonts w:ascii="Arial" w:hAnsi="Arial" w:cs="Arial"/>
          <w:iCs/>
          <w:sz w:val="20"/>
          <w:szCs w:val="20"/>
        </w:rPr>
        <w:t xml:space="preserve">novih električnih </w:t>
      </w:r>
      <w:r w:rsidR="00FC62D4" w:rsidRPr="00B87F4C">
        <w:rPr>
          <w:rFonts w:ascii="Arial" w:hAnsi="Arial" w:cs="Arial"/>
          <w:iCs/>
          <w:sz w:val="20"/>
          <w:szCs w:val="20"/>
        </w:rPr>
        <w:t>osebnih vozil</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5316ACEB" w14:textId="77777777" w:rsidR="00086C43" w:rsidRDefault="00086C43" w:rsidP="005466DC">
      <w:pPr>
        <w:contextualSpacing/>
        <w:rPr>
          <w:rFonts w:ascii="Arial" w:hAnsi="Arial" w:cs="Arial"/>
          <w:b/>
          <w:sz w:val="20"/>
        </w:rPr>
      </w:pPr>
    </w:p>
    <w:tbl>
      <w:tblPr>
        <w:tblStyle w:val="Tabelamrea"/>
        <w:tblW w:w="7068" w:type="dxa"/>
        <w:tblLook w:val="04A0" w:firstRow="1" w:lastRow="0" w:firstColumn="1" w:lastColumn="0" w:noHBand="0" w:noVBand="1"/>
      </w:tblPr>
      <w:tblGrid>
        <w:gridCol w:w="2102"/>
        <w:gridCol w:w="2085"/>
        <w:gridCol w:w="2881"/>
      </w:tblGrid>
      <w:tr w:rsidR="00B8449B" w14:paraId="0FE3EDC1" w14:textId="04858C47" w:rsidTr="00B8449B">
        <w:trPr>
          <w:trHeight w:val="501"/>
        </w:trPr>
        <w:tc>
          <w:tcPr>
            <w:tcW w:w="2102" w:type="dxa"/>
            <w:shd w:val="clear" w:color="auto" w:fill="EAF1DD" w:themeFill="accent3" w:themeFillTint="33"/>
          </w:tcPr>
          <w:p w14:paraId="4655E69A" w14:textId="77777777" w:rsidR="00B8449B" w:rsidRDefault="00B8449B" w:rsidP="00444359">
            <w:pPr>
              <w:contextualSpacing/>
              <w:rPr>
                <w:rFonts w:ascii="Arial" w:hAnsi="Arial" w:cs="Arial"/>
                <w:b/>
                <w:sz w:val="20"/>
              </w:rPr>
            </w:pPr>
          </w:p>
        </w:tc>
        <w:tc>
          <w:tcPr>
            <w:tcW w:w="2085" w:type="dxa"/>
            <w:shd w:val="clear" w:color="auto" w:fill="EAF1DD" w:themeFill="accent3" w:themeFillTint="33"/>
            <w:vAlign w:val="center"/>
          </w:tcPr>
          <w:p w14:paraId="5FD86C27" w14:textId="2F150273" w:rsidR="00B8449B" w:rsidRDefault="00B8449B" w:rsidP="00CE662D">
            <w:pPr>
              <w:contextualSpacing/>
              <w:rPr>
                <w:rFonts w:ascii="Arial" w:hAnsi="Arial" w:cs="Arial"/>
                <w:b/>
                <w:bCs/>
                <w:sz w:val="20"/>
                <w:szCs w:val="20"/>
              </w:rPr>
            </w:pPr>
            <w:r>
              <w:rPr>
                <w:rFonts w:ascii="Arial" w:hAnsi="Arial" w:cs="Arial"/>
                <w:b/>
                <w:bCs/>
                <w:sz w:val="20"/>
                <w:szCs w:val="20"/>
              </w:rPr>
              <w:t>Znamka in model vozila</w:t>
            </w:r>
          </w:p>
        </w:tc>
        <w:tc>
          <w:tcPr>
            <w:tcW w:w="2881" w:type="dxa"/>
            <w:shd w:val="clear" w:color="auto" w:fill="EAF1DD" w:themeFill="accent3" w:themeFillTint="33"/>
            <w:vAlign w:val="center"/>
          </w:tcPr>
          <w:p w14:paraId="687C8752" w14:textId="74A81C35" w:rsidR="00B8449B" w:rsidRDefault="00B8449B" w:rsidP="00CE662D">
            <w:pPr>
              <w:contextualSpacing/>
              <w:rPr>
                <w:rFonts w:ascii="Arial" w:hAnsi="Arial" w:cs="Arial"/>
                <w:b/>
                <w:sz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B8449B" w14:paraId="348972B3" w14:textId="0156DF64" w:rsidTr="00B8449B">
        <w:trPr>
          <w:trHeight w:val="699"/>
        </w:trPr>
        <w:tc>
          <w:tcPr>
            <w:tcW w:w="2102" w:type="dxa"/>
          </w:tcPr>
          <w:p w14:paraId="3624CB9F" w14:textId="5C9AD494" w:rsidR="00B8449B" w:rsidRDefault="00B8449B" w:rsidP="0084564F">
            <w:pPr>
              <w:contextualSpacing/>
              <w:rPr>
                <w:rFonts w:ascii="Arial" w:hAnsi="Arial" w:cs="Arial"/>
                <w:b/>
                <w:sz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w:t>
            </w:r>
            <w:r>
              <w:rPr>
                <w:rFonts w:ascii="Arial" w:hAnsi="Arial" w:cs="Arial"/>
                <w:b/>
                <w:sz w:val="20"/>
              </w:rPr>
              <w:t xml:space="preserve">vozila </w:t>
            </w:r>
            <w:r w:rsidRPr="00A30FE7">
              <w:rPr>
                <w:rFonts w:ascii="Arial" w:hAnsi="Arial" w:cs="Arial"/>
                <w:b/>
                <w:sz w:val="20"/>
                <w:highlight w:val="cyan"/>
              </w:rPr>
              <w:t>(vozilo 1)</w:t>
            </w:r>
          </w:p>
        </w:tc>
        <w:tc>
          <w:tcPr>
            <w:tcW w:w="2085" w:type="dxa"/>
          </w:tcPr>
          <w:p w14:paraId="557382CF" w14:textId="77777777" w:rsidR="00B8449B" w:rsidRDefault="00B8449B" w:rsidP="0084564F">
            <w:pPr>
              <w:contextualSpacing/>
              <w:rPr>
                <w:rFonts w:ascii="Arial" w:hAnsi="Arial" w:cs="Arial"/>
                <w:b/>
                <w:sz w:val="20"/>
              </w:rPr>
            </w:pPr>
          </w:p>
        </w:tc>
        <w:tc>
          <w:tcPr>
            <w:tcW w:w="2881" w:type="dxa"/>
          </w:tcPr>
          <w:p w14:paraId="3CA469AE" w14:textId="0CB9F833" w:rsidR="00B8449B" w:rsidRDefault="00B8449B" w:rsidP="0084564F">
            <w:pPr>
              <w:contextualSpacing/>
              <w:rPr>
                <w:rFonts w:ascii="Arial" w:hAnsi="Arial" w:cs="Arial"/>
                <w:b/>
                <w:sz w:val="20"/>
              </w:rPr>
            </w:pPr>
          </w:p>
        </w:tc>
      </w:tr>
      <w:tr w:rsidR="00B8449B" w14:paraId="273B8F62" w14:textId="20F83B6B" w:rsidTr="00B8449B">
        <w:trPr>
          <w:trHeight w:val="728"/>
        </w:trPr>
        <w:tc>
          <w:tcPr>
            <w:tcW w:w="2102" w:type="dxa"/>
          </w:tcPr>
          <w:p w14:paraId="0042DAA3" w14:textId="34E3CAE0" w:rsidR="00B8449B" w:rsidRDefault="00B8449B" w:rsidP="0084564F">
            <w:pPr>
              <w:contextualSpacing/>
              <w:rPr>
                <w:rFonts w:ascii="Arial" w:hAnsi="Arial" w:cs="Arial"/>
                <w:b/>
                <w:bCs/>
                <w:sz w:val="20"/>
                <w:szCs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w:t>
            </w:r>
            <w:r w:rsidRPr="00A30FE7">
              <w:rPr>
                <w:rFonts w:ascii="Arial" w:hAnsi="Arial" w:cs="Arial"/>
                <w:b/>
                <w:sz w:val="20"/>
                <w:highlight w:val="cyan"/>
              </w:rPr>
              <w:t>vozilo 2)</w:t>
            </w:r>
          </w:p>
        </w:tc>
        <w:tc>
          <w:tcPr>
            <w:tcW w:w="2085" w:type="dxa"/>
          </w:tcPr>
          <w:p w14:paraId="1FCA4D73" w14:textId="77777777" w:rsidR="00B8449B" w:rsidRDefault="00B8449B" w:rsidP="0084564F">
            <w:pPr>
              <w:contextualSpacing/>
              <w:rPr>
                <w:rFonts w:ascii="Arial" w:hAnsi="Arial" w:cs="Arial"/>
                <w:b/>
                <w:sz w:val="20"/>
              </w:rPr>
            </w:pPr>
          </w:p>
        </w:tc>
        <w:tc>
          <w:tcPr>
            <w:tcW w:w="2881" w:type="dxa"/>
          </w:tcPr>
          <w:p w14:paraId="2F09EB07" w14:textId="77777777" w:rsidR="00B8449B" w:rsidRDefault="00B8449B" w:rsidP="0084564F">
            <w:pPr>
              <w:contextualSpacing/>
              <w:rPr>
                <w:rFonts w:ascii="Arial" w:hAnsi="Arial" w:cs="Arial"/>
                <w:b/>
                <w:sz w:val="20"/>
              </w:rPr>
            </w:pPr>
          </w:p>
        </w:tc>
      </w:tr>
      <w:tr w:rsidR="00B8449B" w14:paraId="60AE22F6" w14:textId="64270428" w:rsidTr="00B8449B">
        <w:trPr>
          <w:trHeight w:val="400"/>
        </w:trPr>
        <w:tc>
          <w:tcPr>
            <w:tcW w:w="4187" w:type="dxa"/>
            <w:gridSpan w:val="2"/>
          </w:tcPr>
          <w:p w14:paraId="128F5711" w14:textId="2C870171" w:rsidR="00B8449B" w:rsidRDefault="00B8449B" w:rsidP="0084564F">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 xml:space="preserve">v EUR </w:t>
            </w:r>
          </w:p>
        </w:tc>
        <w:tc>
          <w:tcPr>
            <w:tcW w:w="2881" w:type="dxa"/>
          </w:tcPr>
          <w:p w14:paraId="200BD290" w14:textId="77777777" w:rsidR="00B8449B" w:rsidRDefault="00B8449B" w:rsidP="0084564F">
            <w:pPr>
              <w:contextualSpacing/>
              <w:rPr>
                <w:rFonts w:ascii="Arial" w:hAnsi="Arial" w:cs="Arial"/>
                <w:b/>
                <w:sz w:val="20"/>
              </w:rPr>
            </w:pPr>
          </w:p>
        </w:tc>
      </w:tr>
    </w:tbl>
    <w:p w14:paraId="238D8331" w14:textId="77777777" w:rsidR="00901B4C" w:rsidRPr="000C2425" w:rsidRDefault="00901B4C" w:rsidP="00901B4C">
      <w:pPr>
        <w:spacing w:after="4" w:line="261" w:lineRule="auto"/>
        <w:contextualSpacing/>
        <w:jc w:val="both"/>
        <w:rPr>
          <w:rFonts w:ascii="Arial" w:hAnsi="Arial" w:cs="Arial"/>
          <w:strike/>
          <w:color w:val="EE0000"/>
          <w:sz w:val="20"/>
          <w:szCs w:val="22"/>
        </w:rPr>
      </w:pPr>
      <w:bookmarkStart w:id="382" w:name="_Hlk176355640"/>
    </w:p>
    <w:bookmarkEnd w:id="382"/>
    <w:p w14:paraId="60A2B92D" w14:textId="77777777" w:rsidR="00901B4C" w:rsidRPr="000B7E42" w:rsidRDefault="00901B4C" w:rsidP="000B7E42">
      <w:pPr>
        <w:keepLines/>
        <w:jc w:val="both"/>
        <w:rPr>
          <w:rFonts w:ascii="Arial" w:hAnsi="Arial" w:cs="Arial"/>
          <w:color w:val="FF0000"/>
          <w:sz w:val="20"/>
          <w:szCs w:val="20"/>
          <w:lang w:eastAsia="x-none"/>
        </w:rPr>
      </w:pPr>
    </w:p>
    <w:p w14:paraId="0886922A" w14:textId="5D0C8064"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Strinjamo se, da naša ponudba velja za dobo </w:t>
      </w:r>
      <w:r w:rsidRPr="000B7E42">
        <w:rPr>
          <w:rFonts w:ascii="Arial" w:hAnsi="Arial" w:cs="Arial"/>
          <w:b/>
          <w:sz w:val="20"/>
          <w:szCs w:val="20"/>
        </w:rPr>
        <w:t>150 (sto petdeset)</w:t>
      </w:r>
      <w:r w:rsidR="001D5A08" w:rsidRPr="000B7E42">
        <w:rPr>
          <w:rFonts w:ascii="Arial" w:hAnsi="Arial" w:cs="Arial"/>
          <w:sz w:val="20"/>
          <w:szCs w:val="20"/>
        </w:rPr>
        <w:t xml:space="preserve"> </w:t>
      </w:r>
      <w:r w:rsidRPr="000B7E42">
        <w:rPr>
          <w:rFonts w:ascii="Arial" w:hAnsi="Arial" w:cs="Arial"/>
          <w:sz w:val="20"/>
          <w:szCs w:val="20"/>
        </w:rPr>
        <w:t>dni od skrajnega roka za predložitev ponudb in bo za nas obvezujoča ter jo lahko sprejmete kadarkoli pred iztekom tega obdobja.</w:t>
      </w:r>
    </w:p>
    <w:p w14:paraId="5FBC824F" w14:textId="77777777" w:rsidR="00261A32" w:rsidRPr="000B7E42" w:rsidRDefault="00261A32" w:rsidP="000B7E42">
      <w:pPr>
        <w:autoSpaceDE w:val="0"/>
        <w:autoSpaceDN w:val="0"/>
        <w:adjustRightInd w:val="0"/>
        <w:jc w:val="both"/>
        <w:rPr>
          <w:rFonts w:ascii="Arial" w:hAnsi="Arial" w:cs="Arial"/>
          <w:sz w:val="20"/>
          <w:szCs w:val="20"/>
        </w:rPr>
      </w:pPr>
    </w:p>
    <w:p w14:paraId="2DA214B9" w14:textId="5DE0049D"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Zavedamo se, da si kot naročnik pridržujete pravico, da naše ponudbe ne izberete. </w:t>
      </w:r>
    </w:p>
    <w:p w14:paraId="761DD4CC" w14:textId="77777777" w:rsidR="00261A32" w:rsidRPr="000B7E42" w:rsidRDefault="00261A32" w:rsidP="000B7E42">
      <w:pPr>
        <w:autoSpaceDE w:val="0"/>
        <w:autoSpaceDN w:val="0"/>
        <w:adjustRightInd w:val="0"/>
        <w:jc w:val="both"/>
        <w:rPr>
          <w:rFonts w:ascii="Arial" w:hAnsi="Arial" w:cs="Arial"/>
          <w:sz w:val="20"/>
          <w:szCs w:val="20"/>
        </w:rPr>
      </w:pPr>
    </w:p>
    <w:p w14:paraId="3E01D147" w14:textId="791E2926"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0B7E42" w:rsidRDefault="00DA10CE" w:rsidP="000B7E42">
      <w:pPr>
        <w:autoSpaceDE w:val="0"/>
        <w:autoSpaceDN w:val="0"/>
        <w:adjustRightInd w:val="0"/>
        <w:jc w:val="both"/>
        <w:rPr>
          <w:rFonts w:ascii="Arial" w:hAnsi="Arial" w:cs="Arial"/>
          <w:sz w:val="20"/>
          <w:szCs w:val="20"/>
        </w:rPr>
      </w:pPr>
    </w:p>
    <w:p w14:paraId="478AA4D9" w14:textId="79E7BA05" w:rsidR="005B1CDD" w:rsidRPr="000B7E42" w:rsidRDefault="00261A32" w:rsidP="000B7E42">
      <w:pPr>
        <w:autoSpaceDE w:val="0"/>
        <w:autoSpaceDN w:val="0"/>
        <w:adjustRightInd w:val="0"/>
        <w:jc w:val="both"/>
        <w:rPr>
          <w:rFonts w:ascii="Arial" w:hAnsi="Arial" w:cs="Arial"/>
          <w:b/>
          <w:sz w:val="20"/>
          <w:szCs w:val="20"/>
        </w:rPr>
      </w:pPr>
      <w:r w:rsidRPr="000B7E42">
        <w:rPr>
          <w:rFonts w:ascii="Arial" w:hAnsi="Arial" w:cs="Arial"/>
          <w:sz w:val="20"/>
          <w:szCs w:val="20"/>
        </w:rPr>
        <w:t>V primeru, da bo naša ponudba sprejeta, bomo zagotovili zavarovanje za dobro izvedbo pogodbenih obveznosti v obliki in v znesku ter v roku določenem v razpisni dokumentaciji</w:t>
      </w:r>
      <w:r w:rsidR="0074089C" w:rsidRPr="000B7E42">
        <w:rPr>
          <w:rFonts w:ascii="Arial" w:hAnsi="Arial" w:cs="Arial"/>
          <w:sz w:val="20"/>
          <w:szCs w:val="20"/>
        </w:rPr>
        <w:t>.</w:t>
      </w:r>
    </w:p>
    <w:p w14:paraId="00BA177A" w14:textId="77777777" w:rsidR="0063266E" w:rsidRPr="000B7E42"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83"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0D28AD1F" w14:textId="77777777" w:rsidR="002D1F58" w:rsidRDefault="002D1F58" w:rsidP="00696D55">
      <w:pPr>
        <w:autoSpaceDE w:val="0"/>
        <w:autoSpaceDN w:val="0"/>
        <w:adjustRightInd w:val="0"/>
        <w:jc w:val="right"/>
        <w:rPr>
          <w:rFonts w:ascii="Arial" w:hAnsi="Arial" w:cs="Arial"/>
          <w:b/>
          <w:sz w:val="20"/>
          <w:szCs w:val="20"/>
        </w:rPr>
      </w:pPr>
    </w:p>
    <w:p w14:paraId="726E59FE" w14:textId="77777777" w:rsidR="002D1F58" w:rsidRDefault="002D1F58" w:rsidP="00696D55">
      <w:pPr>
        <w:autoSpaceDE w:val="0"/>
        <w:autoSpaceDN w:val="0"/>
        <w:adjustRightInd w:val="0"/>
        <w:jc w:val="right"/>
        <w:rPr>
          <w:rFonts w:ascii="Arial" w:hAnsi="Arial" w:cs="Arial"/>
          <w:b/>
          <w:sz w:val="20"/>
          <w:szCs w:val="20"/>
        </w:rPr>
      </w:pPr>
    </w:p>
    <w:p w14:paraId="277EC177" w14:textId="538E30F7" w:rsidR="00233DC7" w:rsidRPr="00513FBA" w:rsidRDefault="00233DC7" w:rsidP="00233DC7">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Pr="00233DC7">
        <w:rPr>
          <w:rFonts w:ascii="Arial" w:hAnsi="Arial" w:cs="Arial"/>
          <w:b/>
          <w:sz w:val="20"/>
          <w:szCs w:val="20"/>
        </w:rPr>
        <w:t>3</w:t>
      </w:r>
    </w:p>
    <w:p w14:paraId="44D0A961" w14:textId="77777777" w:rsidR="00233DC7" w:rsidRDefault="00233DC7" w:rsidP="00233DC7">
      <w:pPr>
        <w:autoSpaceDE w:val="0"/>
        <w:autoSpaceDN w:val="0"/>
        <w:adjustRightInd w:val="0"/>
        <w:jc w:val="both"/>
        <w:rPr>
          <w:rFonts w:ascii="Arial" w:hAnsi="Arial" w:cs="Arial"/>
          <w:b/>
          <w:sz w:val="20"/>
          <w:szCs w:val="20"/>
        </w:rPr>
      </w:pPr>
    </w:p>
    <w:p w14:paraId="13FEBC17" w14:textId="0E1D8256" w:rsidR="00233DC7" w:rsidRPr="00916166" w:rsidRDefault="00233DC7" w:rsidP="00233DC7">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Pr>
          <w:rFonts w:ascii="Arial" w:hAnsi="Arial" w:cs="Arial"/>
          <w:b/>
          <w:sz w:val="20"/>
          <w:szCs w:val="20"/>
        </w:rPr>
        <w:t xml:space="preserve"> ZA NAKUP</w:t>
      </w:r>
    </w:p>
    <w:p w14:paraId="2E828DA2" w14:textId="77777777" w:rsidR="00233DC7" w:rsidRPr="00916166" w:rsidRDefault="00233DC7" w:rsidP="00233DC7">
      <w:pPr>
        <w:jc w:val="both"/>
        <w:rPr>
          <w:rFonts w:ascii="Arial" w:hAnsi="Arial" w:cs="Arial"/>
          <w:b/>
          <w:sz w:val="20"/>
          <w:szCs w:val="20"/>
        </w:rPr>
      </w:pPr>
    </w:p>
    <w:p w14:paraId="61803A12" w14:textId="01063FF0" w:rsidR="00233DC7" w:rsidRPr="00916166" w:rsidRDefault="00233DC7" w:rsidP="00233DC7">
      <w:pPr>
        <w:jc w:val="both"/>
        <w:rPr>
          <w:rFonts w:ascii="Arial" w:hAnsi="Arial" w:cs="Arial"/>
          <w:sz w:val="20"/>
          <w:szCs w:val="20"/>
        </w:rPr>
      </w:pPr>
      <w:r w:rsidRPr="00916166">
        <w:rPr>
          <w:rFonts w:ascii="Arial" w:hAnsi="Arial" w:cs="Arial"/>
          <w:b/>
          <w:sz w:val="20"/>
          <w:szCs w:val="20"/>
        </w:rPr>
        <w:t>_______________________</w:t>
      </w:r>
      <w:r w:rsidR="00662662">
        <w:rPr>
          <w:rFonts w:ascii="Arial" w:hAnsi="Arial" w:cs="Arial"/>
          <w:b/>
          <w:sz w:val="20"/>
          <w:szCs w:val="20"/>
        </w:rPr>
        <w:t>____</w:t>
      </w:r>
      <w:r w:rsidRPr="00916166">
        <w:rPr>
          <w:rFonts w:ascii="Arial" w:hAnsi="Arial" w:cs="Arial"/>
          <w:sz w:val="20"/>
          <w:szCs w:val="20"/>
        </w:rPr>
        <w:t xml:space="preserve"> </w:t>
      </w:r>
    </w:p>
    <w:p w14:paraId="0F40A38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CF17F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ki jo zastopa  </w:t>
      </w:r>
    </w:p>
    <w:p w14:paraId="4CD80E7D" w14:textId="407C1789"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kupec</w:t>
      </w:r>
      <w:r w:rsidRPr="00916166">
        <w:rPr>
          <w:rFonts w:ascii="Arial" w:hAnsi="Arial" w:cs="Arial"/>
          <w:sz w:val="20"/>
          <w:szCs w:val="20"/>
        </w:rPr>
        <w:t>)</w:t>
      </w:r>
    </w:p>
    <w:p w14:paraId="17B0B97D" w14:textId="77777777" w:rsidR="00233DC7" w:rsidRDefault="00233DC7" w:rsidP="00233DC7">
      <w:pPr>
        <w:jc w:val="both"/>
        <w:rPr>
          <w:rFonts w:ascii="Arial" w:hAnsi="Arial" w:cs="Arial"/>
          <w:sz w:val="20"/>
          <w:szCs w:val="20"/>
        </w:rPr>
      </w:pPr>
    </w:p>
    <w:p w14:paraId="71C8AF59"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in</w:t>
      </w:r>
    </w:p>
    <w:p w14:paraId="3AFBD95A" w14:textId="77777777" w:rsidR="00233DC7" w:rsidRDefault="00233DC7" w:rsidP="00233DC7">
      <w:pPr>
        <w:jc w:val="both"/>
        <w:rPr>
          <w:rFonts w:ascii="Arial" w:hAnsi="Arial" w:cs="Arial"/>
          <w:sz w:val="20"/>
          <w:szCs w:val="20"/>
        </w:rPr>
      </w:pPr>
    </w:p>
    <w:p w14:paraId="6ACE1A73" w14:textId="13C31664" w:rsidR="00233DC7" w:rsidRPr="00916166" w:rsidRDefault="00662662" w:rsidP="00233DC7">
      <w:pPr>
        <w:jc w:val="both"/>
        <w:rPr>
          <w:rFonts w:ascii="Arial" w:hAnsi="Arial" w:cs="Arial"/>
          <w:sz w:val="20"/>
          <w:szCs w:val="20"/>
        </w:rPr>
      </w:pPr>
      <w:r>
        <w:rPr>
          <w:rFonts w:ascii="Arial" w:hAnsi="Arial" w:cs="Arial"/>
          <w:sz w:val="20"/>
          <w:szCs w:val="20"/>
        </w:rPr>
        <w:t>_____________________________</w:t>
      </w:r>
    </w:p>
    <w:p w14:paraId="7FD995E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Transakcijski račun:  </w:t>
      </w:r>
    </w:p>
    <w:p w14:paraId="59599185"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Mat. št.:</w:t>
      </w:r>
    </w:p>
    <w:p w14:paraId="5C306EDC"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Identifikacijska številka za DDV:</w:t>
      </w:r>
    </w:p>
    <w:p w14:paraId="0107FFA2" w14:textId="77777777" w:rsidR="00662662" w:rsidRDefault="00233DC7" w:rsidP="00233DC7">
      <w:pPr>
        <w:jc w:val="both"/>
        <w:rPr>
          <w:rFonts w:ascii="Arial" w:hAnsi="Arial" w:cs="Arial"/>
          <w:sz w:val="20"/>
          <w:szCs w:val="20"/>
        </w:rPr>
      </w:pPr>
      <w:r w:rsidRPr="00916166">
        <w:rPr>
          <w:rFonts w:ascii="Arial" w:hAnsi="Arial" w:cs="Arial"/>
          <w:sz w:val="20"/>
          <w:szCs w:val="20"/>
        </w:rPr>
        <w:t>ki ga zastopa</w:t>
      </w:r>
    </w:p>
    <w:p w14:paraId="001C5278" w14:textId="2AE6922A" w:rsidR="00233DC7" w:rsidRPr="00916166" w:rsidRDefault="00662662" w:rsidP="00233DC7">
      <w:pPr>
        <w:jc w:val="both"/>
        <w:rPr>
          <w:rFonts w:ascii="Arial" w:hAnsi="Arial" w:cs="Arial"/>
          <w:sz w:val="20"/>
          <w:szCs w:val="20"/>
        </w:rPr>
      </w:pPr>
      <w:r>
        <w:rPr>
          <w:rFonts w:ascii="Arial" w:hAnsi="Arial" w:cs="Arial"/>
          <w:sz w:val="20"/>
          <w:szCs w:val="20"/>
        </w:rPr>
        <w:t>(</w:t>
      </w:r>
      <w:r w:rsidR="00233DC7" w:rsidRPr="00916166">
        <w:rPr>
          <w:rFonts w:ascii="Arial" w:hAnsi="Arial" w:cs="Arial"/>
          <w:sz w:val="20"/>
          <w:szCs w:val="20"/>
        </w:rPr>
        <w:t xml:space="preserve">v nadaljevanju besedila: </w:t>
      </w:r>
      <w:r w:rsidR="00233DC7">
        <w:rPr>
          <w:rFonts w:ascii="Arial" w:hAnsi="Arial" w:cs="Arial"/>
          <w:sz w:val="20"/>
          <w:szCs w:val="20"/>
        </w:rPr>
        <w:t>prodajalec</w:t>
      </w:r>
      <w:r w:rsidR="00233DC7" w:rsidRPr="00916166">
        <w:rPr>
          <w:rFonts w:ascii="Arial" w:hAnsi="Arial" w:cs="Arial"/>
          <w:sz w:val="20"/>
          <w:szCs w:val="20"/>
        </w:rPr>
        <w:t>)</w:t>
      </w:r>
    </w:p>
    <w:p w14:paraId="59947459" w14:textId="77777777" w:rsidR="00233DC7" w:rsidRDefault="00233DC7" w:rsidP="00233DC7">
      <w:pPr>
        <w:spacing w:after="160" w:line="252" w:lineRule="auto"/>
        <w:jc w:val="both"/>
        <w:rPr>
          <w:rFonts w:ascii="Arial" w:hAnsi="Arial" w:cs="Arial"/>
          <w:sz w:val="20"/>
          <w:szCs w:val="20"/>
        </w:rPr>
      </w:pPr>
    </w:p>
    <w:p w14:paraId="2F40615C" w14:textId="77777777" w:rsidR="00233DC7" w:rsidRDefault="00233DC7" w:rsidP="00233DC7">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3E3E548" w14:textId="77777777" w:rsidR="00233DC7" w:rsidRPr="00513FBA" w:rsidRDefault="00233DC7" w:rsidP="00233DC7">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68DFD358" w14:textId="7BFA5B67" w:rsidR="00233DC7" w:rsidRPr="00F117CF" w:rsidRDefault="00233DC7" w:rsidP="00233DC7">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Pr>
          <w:rFonts w:ascii="Arial" w:hAnsi="Arial" w:cs="Arial"/>
          <w:spacing w:val="-6"/>
          <w:sz w:val="20"/>
          <w:szCs w:val="20"/>
        </w:rPr>
        <w:t>prodajalec</w:t>
      </w:r>
      <w:r w:rsidRPr="00F117CF">
        <w:rPr>
          <w:rFonts w:ascii="Arial" w:hAnsi="Arial" w:cs="Arial"/>
          <w:spacing w:val="-6"/>
          <w:sz w:val="20"/>
          <w:szCs w:val="20"/>
        </w:rPr>
        <w:t xml:space="preserve"> izbran kot najugodnejši ponudnik na podlagi izvedenega javnega naročila </w:t>
      </w:r>
      <w:r>
        <w:rPr>
          <w:rFonts w:ascii="Arial" w:hAnsi="Arial" w:cs="Arial"/>
          <w:spacing w:val="-6"/>
          <w:sz w:val="20"/>
          <w:szCs w:val="20"/>
        </w:rPr>
        <w:t>po odprtem postopku</w:t>
      </w:r>
      <w:r w:rsidRPr="00A24AB6">
        <w:rPr>
          <w:rFonts w:ascii="Arial" w:hAnsi="Arial" w:cs="Arial"/>
          <w:spacing w:val="-6"/>
          <w:sz w:val="20"/>
          <w:szCs w:val="20"/>
        </w:rPr>
        <w:t xml:space="preserve"> </w:t>
      </w:r>
      <w:r w:rsidRPr="004C69C5">
        <w:rPr>
          <w:rFonts w:ascii="Arial" w:hAnsi="Arial" w:cs="Arial"/>
          <w:spacing w:val="-6"/>
          <w:sz w:val="20"/>
          <w:szCs w:val="20"/>
        </w:rPr>
        <w:t>(40. člen Zakona o javnem naročanju; Uradni list RS, št. 91/2015,</w:t>
      </w:r>
      <w:r w:rsidR="00E66DFC">
        <w:rPr>
          <w:rFonts w:ascii="Arial" w:hAnsi="Arial" w:cs="Arial"/>
          <w:spacing w:val="-6"/>
          <w:sz w:val="20"/>
          <w:szCs w:val="20"/>
        </w:rPr>
        <w:t xml:space="preserve"> </w:t>
      </w:r>
      <w:r w:rsidRPr="004C69C5">
        <w:rPr>
          <w:rFonts w:ascii="Arial" w:hAnsi="Arial" w:cs="Arial"/>
          <w:spacing w:val="-6"/>
          <w:sz w:val="20"/>
          <w:szCs w:val="20"/>
        </w:rPr>
        <w:t xml:space="preserve">14/2018, 121/2021, 10/2022, 74/2022 – </w:t>
      </w:r>
      <w:proofErr w:type="spellStart"/>
      <w:r w:rsidRPr="004C69C5">
        <w:rPr>
          <w:rFonts w:ascii="Arial" w:hAnsi="Arial" w:cs="Arial"/>
          <w:spacing w:val="-6"/>
          <w:sz w:val="20"/>
          <w:szCs w:val="20"/>
        </w:rPr>
        <w:t>odl</w:t>
      </w:r>
      <w:proofErr w:type="spellEnd"/>
      <w:r w:rsidRPr="004C69C5">
        <w:rPr>
          <w:rFonts w:ascii="Arial" w:hAnsi="Arial" w:cs="Arial"/>
          <w:spacing w:val="-6"/>
          <w:sz w:val="20"/>
          <w:szCs w:val="20"/>
        </w:rPr>
        <w:t xml:space="preserve">. US, 100/2022 – ZNUZSZS,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18"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9"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4C69C5">
        <w:rPr>
          <w:rFonts w:ascii="Arial" w:hAnsi="Arial" w:cs="Arial"/>
          <w:spacing w:val="-6"/>
          <w:sz w:val="20"/>
          <w:szCs w:val="20"/>
        </w:rPr>
        <w:t>;</w:t>
      </w:r>
      <w:r w:rsidR="00FC62D4">
        <w:rPr>
          <w:rFonts w:ascii="Arial" w:hAnsi="Arial" w:cs="Arial"/>
          <w:spacing w:val="-6"/>
          <w:sz w:val="20"/>
          <w:szCs w:val="20"/>
        </w:rPr>
        <w:t xml:space="preserve"> </w:t>
      </w:r>
      <w:r w:rsidRPr="004C69C5">
        <w:rPr>
          <w:rFonts w:ascii="Arial" w:hAnsi="Arial" w:cs="Arial"/>
          <w:spacing w:val="-6"/>
          <w:sz w:val="20"/>
          <w:szCs w:val="20"/>
        </w:rPr>
        <w:t>ZJN-3)</w:t>
      </w:r>
      <w:r w:rsidRPr="00A24AB6">
        <w:rPr>
          <w:rFonts w:ascii="Arial" w:hAnsi="Arial" w:cs="Arial"/>
          <w:spacing w:val="-6"/>
          <w:sz w:val="20"/>
          <w:szCs w:val="20"/>
        </w:rPr>
        <w:t xml:space="preserve"> »</w:t>
      </w:r>
      <w:r w:rsidR="001A5D4E">
        <w:rPr>
          <w:rFonts w:ascii="Arial" w:hAnsi="Arial" w:cs="Arial"/>
          <w:sz w:val="20"/>
          <w:szCs w:val="20"/>
        </w:rPr>
        <w:t>N</w:t>
      </w:r>
      <w:r w:rsidR="001A5D4E" w:rsidRPr="00B87F4C">
        <w:rPr>
          <w:rFonts w:ascii="Arial" w:hAnsi="Arial" w:cs="Arial"/>
          <w:iCs/>
          <w:sz w:val="20"/>
          <w:szCs w:val="20"/>
        </w:rPr>
        <w:t xml:space="preserve">akup </w:t>
      </w:r>
      <w:r w:rsidR="001A5D4E">
        <w:rPr>
          <w:rFonts w:ascii="Arial" w:hAnsi="Arial" w:cs="Arial"/>
          <w:iCs/>
          <w:sz w:val="20"/>
          <w:szCs w:val="20"/>
        </w:rPr>
        <w:t>2</w:t>
      </w:r>
      <w:r w:rsidR="001A5D4E" w:rsidRPr="00B87F4C">
        <w:rPr>
          <w:rFonts w:ascii="Arial" w:hAnsi="Arial" w:cs="Arial"/>
          <w:iCs/>
          <w:sz w:val="20"/>
          <w:szCs w:val="20"/>
        </w:rPr>
        <w:t xml:space="preserve"> (</w:t>
      </w:r>
      <w:r w:rsidR="001A5D4E">
        <w:rPr>
          <w:rFonts w:ascii="Arial" w:hAnsi="Arial" w:cs="Arial"/>
          <w:iCs/>
          <w:sz w:val="20"/>
          <w:szCs w:val="20"/>
        </w:rPr>
        <w:t>dveh)</w:t>
      </w:r>
      <w:r w:rsidR="001A5D4E" w:rsidRPr="00B87F4C">
        <w:rPr>
          <w:rFonts w:ascii="Arial" w:hAnsi="Arial" w:cs="Arial"/>
          <w:iCs/>
          <w:sz w:val="20"/>
          <w:szCs w:val="20"/>
        </w:rPr>
        <w:t xml:space="preserve"> </w:t>
      </w:r>
      <w:r w:rsidR="001A5D4E">
        <w:rPr>
          <w:rFonts w:ascii="Arial" w:hAnsi="Arial" w:cs="Arial"/>
          <w:iCs/>
          <w:sz w:val="20"/>
          <w:szCs w:val="20"/>
        </w:rPr>
        <w:t xml:space="preserve">novih električnih </w:t>
      </w:r>
      <w:r w:rsidR="001A5D4E" w:rsidRPr="00B87F4C">
        <w:rPr>
          <w:rFonts w:ascii="Arial" w:hAnsi="Arial" w:cs="Arial"/>
          <w:iCs/>
          <w:sz w:val="20"/>
          <w:szCs w:val="20"/>
        </w:rPr>
        <w:t>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0F8BF555" w14:textId="77777777" w:rsidR="00233DC7" w:rsidRDefault="00233DC7" w:rsidP="007F00B6">
      <w:pPr>
        <w:ind w:left="720" w:right="50"/>
        <w:contextualSpacing/>
        <w:jc w:val="right"/>
        <w:rPr>
          <w:rFonts w:ascii="Arial" w:hAnsi="Arial" w:cs="Arial"/>
          <w:b/>
          <w:sz w:val="20"/>
          <w:szCs w:val="20"/>
        </w:rPr>
      </w:pPr>
    </w:p>
    <w:p w14:paraId="796465D0" w14:textId="77777777" w:rsidR="00121EDE" w:rsidRPr="00513FBA" w:rsidRDefault="00121EDE" w:rsidP="00121EDE">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1BA2DD71" w14:textId="22861DC3" w:rsidR="00121EDE" w:rsidRPr="00E245F0" w:rsidRDefault="00121EDE" w:rsidP="00540F09">
      <w:pPr>
        <w:pStyle w:val="Odstavekseznama"/>
        <w:keepLines/>
        <w:numPr>
          <w:ilvl w:val="0"/>
          <w:numId w:val="29"/>
        </w:numPr>
        <w:jc w:val="center"/>
        <w:rPr>
          <w:rFonts w:ascii="Arial" w:hAnsi="Arial" w:cs="Arial"/>
          <w:b/>
          <w:sz w:val="20"/>
          <w:lang w:val="x-none" w:eastAsia="x-none"/>
        </w:rPr>
      </w:pPr>
      <w:r w:rsidRPr="00E245F0">
        <w:rPr>
          <w:rFonts w:ascii="Arial" w:hAnsi="Arial" w:cs="Arial"/>
          <w:b/>
          <w:sz w:val="20"/>
          <w:lang w:val="x-none" w:eastAsia="x-none"/>
        </w:rPr>
        <w:t>člen</w:t>
      </w:r>
    </w:p>
    <w:p w14:paraId="65832BE0" w14:textId="77777777" w:rsidR="001A5D4E" w:rsidRDefault="00121EDE" w:rsidP="00121EDE">
      <w:pPr>
        <w:jc w:val="both"/>
        <w:rPr>
          <w:rFonts w:ascii="Arial" w:hAnsi="Arial" w:cs="Arial"/>
          <w:sz w:val="20"/>
          <w:szCs w:val="20"/>
          <w:lang w:eastAsia="x-none"/>
        </w:rPr>
      </w:pPr>
      <w:r w:rsidRPr="00121EDE">
        <w:rPr>
          <w:rFonts w:ascii="Arial" w:hAnsi="Arial" w:cs="Arial"/>
          <w:sz w:val="20"/>
          <w:szCs w:val="20"/>
          <w:lang w:val="x-none" w:eastAsia="x-none"/>
        </w:rPr>
        <w:t xml:space="preserve">Predmet pogodbe </w:t>
      </w:r>
      <w:r w:rsidRPr="00121EDE">
        <w:rPr>
          <w:rFonts w:ascii="Arial" w:hAnsi="Arial" w:cs="Arial"/>
          <w:sz w:val="20"/>
          <w:szCs w:val="20"/>
          <w:lang w:eastAsia="x-none"/>
        </w:rPr>
        <w:t xml:space="preserve">je nakup </w:t>
      </w:r>
      <w:r w:rsidR="008F7E59" w:rsidRPr="009C38A9">
        <w:rPr>
          <w:rFonts w:ascii="Arial" w:hAnsi="Arial" w:cs="Arial"/>
          <w:sz w:val="20"/>
          <w:szCs w:val="20"/>
          <w:lang w:eastAsia="x-none"/>
        </w:rPr>
        <w:t>osebnega vozil</w:t>
      </w:r>
      <w:r w:rsidR="001A5D4E">
        <w:rPr>
          <w:rFonts w:ascii="Arial" w:hAnsi="Arial" w:cs="Arial"/>
          <w:sz w:val="20"/>
          <w:szCs w:val="20"/>
          <w:lang w:eastAsia="x-none"/>
        </w:rPr>
        <w:t>:</w:t>
      </w:r>
      <w:r w:rsidRPr="009C38A9">
        <w:rPr>
          <w:rFonts w:ascii="Arial" w:hAnsi="Arial" w:cs="Arial"/>
          <w:sz w:val="20"/>
          <w:szCs w:val="20"/>
          <w:lang w:eastAsia="x-none"/>
        </w:rPr>
        <w:t xml:space="preserve"> </w:t>
      </w:r>
    </w:p>
    <w:p w14:paraId="590DE1A8" w14:textId="77777777" w:rsidR="001A5D4E" w:rsidRDefault="001A5D4E" w:rsidP="001A5D4E">
      <w:pPr>
        <w:pStyle w:val="Odstavekseznama"/>
        <w:numPr>
          <w:ilvl w:val="0"/>
          <w:numId w:val="7"/>
        </w:numPr>
        <w:jc w:val="both"/>
        <w:rPr>
          <w:rFonts w:ascii="Arial" w:hAnsi="Arial" w:cs="Arial"/>
          <w:sz w:val="20"/>
          <w:lang w:eastAsia="x-none"/>
        </w:rPr>
      </w:pPr>
      <w:r>
        <w:rPr>
          <w:rFonts w:ascii="Arial" w:hAnsi="Arial" w:cs="Arial"/>
          <w:sz w:val="20"/>
        </w:rPr>
        <w:t>novo električno osebno vozilo,</w:t>
      </w:r>
      <w:r w:rsidR="007B374F" w:rsidRPr="001A5D4E">
        <w:rPr>
          <w:rFonts w:ascii="Arial" w:hAnsi="Arial" w:cs="Arial"/>
          <w:sz w:val="20"/>
        </w:rPr>
        <w:t xml:space="preserve"> _______________________________ (znamka in model)</w:t>
      </w:r>
      <w:r>
        <w:rPr>
          <w:rFonts w:ascii="Arial" w:hAnsi="Arial" w:cs="Arial"/>
          <w:sz w:val="20"/>
        </w:rPr>
        <w:t xml:space="preserve"> in</w:t>
      </w:r>
    </w:p>
    <w:p w14:paraId="469E2DD0" w14:textId="77777777" w:rsidR="001A5D4E" w:rsidRDefault="001A5D4E" w:rsidP="001A5D4E">
      <w:pPr>
        <w:pStyle w:val="Odstavekseznama"/>
        <w:numPr>
          <w:ilvl w:val="0"/>
          <w:numId w:val="7"/>
        </w:numPr>
        <w:jc w:val="both"/>
        <w:rPr>
          <w:rFonts w:ascii="Arial" w:hAnsi="Arial" w:cs="Arial"/>
          <w:sz w:val="20"/>
          <w:lang w:eastAsia="x-none"/>
        </w:rPr>
      </w:pPr>
      <w:r>
        <w:rPr>
          <w:rFonts w:ascii="Arial" w:hAnsi="Arial" w:cs="Arial"/>
          <w:sz w:val="20"/>
        </w:rPr>
        <w:t>novo električno osebno vozilo,</w:t>
      </w:r>
      <w:r w:rsidRPr="001A5D4E">
        <w:rPr>
          <w:rFonts w:ascii="Arial" w:hAnsi="Arial" w:cs="Arial"/>
          <w:sz w:val="20"/>
        </w:rPr>
        <w:t xml:space="preserve"> _______________________________ (znamka in model)</w:t>
      </w:r>
      <w:r w:rsidR="00121EDE" w:rsidRPr="001A5D4E">
        <w:rPr>
          <w:rFonts w:ascii="Arial" w:hAnsi="Arial" w:cs="Arial"/>
          <w:sz w:val="20"/>
          <w:lang w:eastAsia="x-none"/>
        </w:rPr>
        <w:t xml:space="preserve">, </w:t>
      </w:r>
    </w:p>
    <w:p w14:paraId="600F7D40" w14:textId="49068D2B" w:rsidR="00121EDE" w:rsidRPr="001A5D4E" w:rsidRDefault="00121EDE" w:rsidP="001A5D4E">
      <w:pPr>
        <w:jc w:val="both"/>
        <w:rPr>
          <w:rFonts w:ascii="Arial" w:hAnsi="Arial" w:cs="Arial"/>
          <w:sz w:val="20"/>
          <w:lang w:eastAsia="x-none"/>
        </w:rPr>
      </w:pPr>
      <w:r w:rsidRPr="001A5D4E">
        <w:rPr>
          <w:rFonts w:ascii="Arial" w:hAnsi="Arial" w:cs="Arial"/>
          <w:sz w:val="20"/>
          <w:lang w:eastAsia="x-none"/>
        </w:rPr>
        <w:t xml:space="preserve">ki </w:t>
      </w:r>
      <w:r w:rsidR="001A5D4E">
        <w:rPr>
          <w:rFonts w:ascii="Arial" w:hAnsi="Arial" w:cs="Arial"/>
          <w:sz w:val="20"/>
          <w:lang w:eastAsia="x-none"/>
        </w:rPr>
        <w:t>sta</w:t>
      </w:r>
      <w:r w:rsidRPr="001A5D4E">
        <w:rPr>
          <w:rFonts w:ascii="Arial" w:hAnsi="Arial" w:cs="Arial"/>
          <w:sz w:val="20"/>
          <w:lang w:eastAsia="x-none"/>
        </w:rPr>
        <w:t xml:space="preserve"> skladn</w:t>
      </w:r>
      <w:r w:rsidR="001A5D4E">
        <w:rPr>
          <w:rFonts w:ascii="Arial" w:hAnsi="Arial" w:cs="Arial"/>
          <w:sz w:val="20"/>
          <w:lang w:eastAsia="x-none"/>
        </w:rPr>
        <w:t>i</w:t>
      </w:r>
      <w:r w:rsidRPr="001A5D4E">
        <w:rPr>
          <w:rFonts w:ascii="Arial" w:hAnsi="Arial" w:cs="Arial"/>
          <w:sz w:val="20"/>
          <w:lang w:eastAsia="x-none"/>
        </w:rPr>
        <w:t xml:space="preserve"> s tehničnimi zahtevami kupca in tehnično dokumentacijo prodajalca, ki sta sestavni del te pogodbe. </w:t>
      </w:r>
    </w:p>
    <w:p w14:paraId="22DDA721" w14:textId="2C615569" w:rsidR="00E245F0" w:rsidRDefault="00E245F0" w:rsidP="007F00B6">
      <w:pPr>
        <w:ind w:left="720" w:right="50"/>
        <w:contextualSpacing/>
        <w:jc w:val="right"/>
        <w:rPr>
          <w:rFonts w:ascii="Arial" w:hAnsi="Arial" w:cs="Arial"/>
          <w:b/>
          <w:sz w:val="20"/>
          <w:szCs w:val="20"/>
        </w:rPr>
      </w:pPr>
    </w:p>
    <w:p w14:paraId="2D166E5E" w14:textId="161ED892" w:rsidR="00E245F0" w:rsidRDefault="00E245F0" w:rsidP="00E245F0">
      <w:pPr>
        <w:ind w:right="50"/>
        <w:contextualSpacing/>
        <w:jc w:val="both"/>
        <w:rPr>
          <w:rFonts w:ascii="Arial" w:hAnsi="Arial" w:cs="Arial"/>
          <w:b/>
          <w:sz w:val="20"/>
          <w:szCs w:val="20"/>
        </w:rPr>
      </w:pPr>
      <w:r>
        <w:rPr>
          <w:rFonts w:ascii="Arial" w:hAnsi="Arial" w:cs="Arial"/>
          <w:b/>
          <w:sz w:val="20"/>
          <w:szCs w:val="20"/>
        </w:rPr>
        <w:t>II. POGODBENA CENA</w:t>
      </w:r>
    </w:p>
    <w:p w14:paraId="7616C30F" w14:textId="3237B332" w:rsidR="00E245F0" w:rsidRPr="00E245F0" w:rsidRDefault="00E245F0" w:rsidP="00540F09">
      <w:pPr>
        <w:pStyle w:val="Odstavekseznama"/>
        <w:numPr>
          <w:ilvl w:val="0"/>
          <w:numId w:val="29"/>
        </w:numPr>
        <w:ind w:right="50"/>
        <w:contextualSpacing/>
        <w:jc w:val="center"/>
        <w:rPr>
          <w:rFonts w:ascii="Arial" w:hAnsi="Arial" w:cs="Arial"/>
          <w:b/>
          <w:sz w:val="20"/>
        </w:rPr>
      </w:pPr>
      <w:r>
        <w:rPr>
          <w:rFonts w:ascii="Arial" w:hAnsi="Arial" w:cs="Arial"/>
          <w:b/>
          <w:sz w:val="20"/>
        </w:rPr>
        <w:t>člen</w:t>
      </w:r>
    </w:p>
    <w:p w14:paraId="730F5CEC" w14:textId="2BFB4052" w:rsidR="00E245F0" w:rsidRPr="00E245F0" w:rsidRDefault="00E245F0" w:rsidP="00E245F0">
      <w:pPr>
        <w:jc w:val="both"/>
        <w:rPr>
          <w:rFonts w:ascii="Arial" w:hAnsi="Arial" w:cs="Arial"/>
          <w:sz w:val="20"/>
          <w:lang w:eastAsia="x-none"/>
        </w:rPr>
      </w:pPr>
      <w:r w:rsidRPr="00E245F0">
        <w:rPr>
          <w:rFonts w:ascii="Arial" w:hAnsi="Arial" w:cs="Arial"/>
          <w:sz w:val="20"/>
          <w:lang w:eastAsia="x-none"/>
        </w:rPr>
        <w:t>Pogodben</w:t>
      </w:r>
      <w:r>
        <w:rPr>
          <w:rFonts w:ascii="Arial" w:hAnsi="Arial" w:cs="Arial"/>
          <w:sz w:val="20"/>
          <w:lang w:eastAsia="x-none"/>
        </w:rPr>
        <w:t>a</w:t>
      </w:r>
      <w:r w:rsidRPr="00E245F0">
        <w:rPr>
          <w:rFonts w:ascii="Arial" w:hAnsi="Arial" w:cs="Arial"/>
          <w:sz w:val="20"/>
          <w:lang w:eastAsia="x-none"/>
        </w:rPr>
        <w:t xml:space="preserve"> cen</w:t>
      </w:r>
      <w:r>
        <w:rPr>
          <w:rFonts w:ascii="Arial" w:hAnsi="Arial" w:cs="Arial"/>
          <w:sz w:val="20"/>
          <w:lang w:eastAsia="x-none"/>
        </w:rPr>
        <w:t>a</w:t>
      </w:r>
      <w:r w:rsidRPr="00E245F0">
        <w:rPr>
          <w:rFonts w:ascii="Arial" w:hAnsi="Arial" w:cs="Arial"/>
          <w:sz w:val="20"/>
          <w:lang w:eastAsia="x-none"/>
        </w:rPr>
        <w:t xml:space="preserve"> za </w:t>
      </w:r>
      <w:r>
        <w:rPr>
          <w:rFonts w:ascii="Arial" w:hAnsi="Arial" w:cs="Arial"/>
          <w:sz w:val="20"/>
          <w:lang w:eastAsia="x-none"/>
        </w:rPr>
        <w:t>nakup os</w:t>
      </w:r>
      <w:r w:rsidRPr="00E245F0">
        <w:rPr>
          <w:rFonts w:ascii="Arial" w:hAnsi="Arial" w:cs="Arial"/>
          <w:sz w:val="20"/>
          <w:lang w:eastAsia="x-none"/>
        </w:rPr>
        <w:t xml:space="preserve">ebnega vozila </w:t>
      </w:r>
      <w:r>
        <w:rPr>
          <w:rFonts w:ascii="Arial" w:hAnsi="Arial" w:cs="Arial"/>
          <w:sz w:val="20"/>
          <w:lang w:eastAsia="x-none"/>
        </w:rPr>
        <w:t xml:space="preserve">je </w:t>
      </w:r>
      <w:r w:rsidRPr="00E245F0">
        <w:rPr>
          <w:rFonts w:ascii="Arial" w:hAnsi="Arial" w:cs="Arial"/>
          <w:sz w:val="20"/>
          <w:lang w:eastAsia="x-none"/>
        </w:rPr>
        <w:t>določen</w:t>
      </w:r>
      <w:r>
        <w:rPr>
          <w:rFonts w:ascii="Arial" w:hAnsi="Arial" w:cs="Arial"/>
          <w:sz w:val="20"/>
          <w:lang w:eastAsia="x-none"/>
        </w:rPr>
        <w:t>a</w:t>
      </w:r>
      <w:r w:rsidRPr="00E245F0">
        <w:rPr>
          <w:rFonts w:ascii="Arial" w:hAnsi="Arial" w:cs="Arial"/>
          <w:sz w:val="20"/>
          <w:lang w:eastAsia="x-none"/>
        </w:rPr>
        <w:t xml:space="preserve"> na podlagi ponudbenega predračuna in </w:t>
      </w:r>
      <w:r>
        <w:rPr>
          <w:rFonts w:ascii="Arial" w:hAnsi="Arial" w:cs="Arial"/>
          <w:sz w:val="20"/>
          <w:lang w:eastAsia="x-none"/>
        </w:rPr>
        <w:t>je</w:t>
      </w:r>
      <w:r w:rsidRPr="00E245F0">
        <w:rPr>
          <w:rFonts w:ascii="Arial" w:hAnsi="Arial" w:cs="Arial"/>
          <w:sz w:val="20"/>
          <w:lang w:eastAsia="x-none"/>
        </w:rPr>
        <w:t xml:space="preserve"> skladn</w:t>
      </w:r>
      <w:r>
        <w:rPr>
          <w:rFonts w:ascii="Arial" w:hAnsi="Arial" w:cs="Arial"/>
          <w:sz w:val="20"/>
          <w:lang w:eastAsia="x-none"/>
        </w:rPr>
        <w:t>a</w:t>
      </w:r>
      <w:r w:rsidRPr="00E245F0">
        <w:rPr>
          <w:rFonts w:ascii="Arial" w:hAnsi="Arial" w:cs="Arial"/>
          <w:sz w:val="20"/>
          <w:lang w:eastAsia="x-none"/>
        </w:rPr>
        <w:t xml:space="preserve"> s ponudbo št. ____</w:t>
      </w:r>
      <w:r>
        <w:rPr>
          <w:rFonts w:ascii="Arial" w:hAnsi="Arial" w:cs="Arial"/>
          <w:sz w:val="20"/>
          <w:lang w:eastAsia="x-none"/>
        </w:rPr>
        <w:t>______</w:t>
      </w:r>
      <w:r w:rsidRPr="00E245F0">
        <w:rPr>
          <w:rFonts w:ascii="Arial" w:hAnsi="Arial" w:cs="Arial"/>
          <w:sz w:val="20"/>
          <w:lang w:eastAsia="x-none"/>
        </w:rPr>
        <w:t>___, ki je sestavni del te pogodbe:</w:t>
      </w:r>
    </w:p>
    <w:p w14:paraId="2F6CB1F6" w14:textId="77777777" w:rsidR="00E245F0" w:rsidRPr="00E245F0" w:rsidRDefault="00E245F0" w:rsidP="00E245F0">
      <w:pPr>
        <w:jc w:val="both"/>
        <w:rPr>
          <w:rFonts w:ascii="Arial" w:hAnsi="Arial" w:cs="Arial"/>
          <w:sz w:val="20"/>
          <w:lang w:eastAsia="x-none"/>
        </w:rPr>
      </w:pPr>
    </w:p>
    <w:tbl>
      <w:tblPr>
        <w:tblStyle w:val="Tabelamrea"/>
        <w:tblW w:w="0" w:type="auto"/>
        <w:tblLook w:val="04A0" w:firstRow="1" w:lastRow="0" w:firstColumn="1" w:lastColumn="0" w:noHBand="0" w:noVBand="1"/>
      </w:tblPr>
      <w:tblGrid>
        <w:gridCol w:w="2405"/>
        <w:gridCol w:w="2977"/>
        <w:gridCol w:w="3544"/>
      </w:tblGrid>
      <w:tr w:rsidR="00365C10" w14:paraId="2A415DBB" w14:textId="77777777" w:rsidTr="00A637FD">
        <w:tc>
          <w:tcPr>
            <w:tcW w:w="2405" w:type="dxa"/>
            <w:shd w:val="clear" w:color="auto" w:fill="EAF1DD" w:themeFill="accent3" w:themeFillTint="33"/>
          </w:tcPr>
          <w:p w14:paraId="6E12C6CD" w14:textId="77777777" w:rsidR="00365C10" w:rsidRDefault="00365C10" w:rsidP="00CC2C1C">
            <w:pPr>
              <w:jc w:val="both"/>
              <w:rPr>
                <w:rFonts w:ascii="Arial" w:hAnsi="Arial" w:cs="Arial"/>
                <w:b/>
                <w:sz w:val="20"/>
                <w:szCs w:val="20"/>
              </w:rPr>
            </w:pPr>
          </w:p>
        </w:tc>
        <w:tc>
          <w:tcPr>
            <w:tcW w:w="2977" w:type="dxa"/>
            <w:shd w:val="clear" w:color="auto" w:fill="EAF1DD" w:themeFill="accent3" w:themeFillTint="33"/>
          </w:tcPr>
          <w:p w14:paraId="61618854" w14:textId="77777777" w:rsidR="00365C10" w:rsidRDefault="00365C10" w:rsidP="00CC2C1C">
            <w:pPr>
              <w:rPr>
                <w:rFonts w:ascii="Arial" w:hAnsi="Arial" w:cs="Arial"/>
                <w:b/>
                <w:bCs/>
                <w:sz w:val="20"/>
                <w:szCs w:val="20"/>
              </w:rPr>
            </w:pPr>
            <w:r>
              <w:rPr>
                <w:rFonts w:ascii="Arial" w:hAnsi="Arial" w:cs="Arial"/>
                <w:b/>
                <w:bCs/>
                <w:sz w:val="20"/>
                <w:szCs w:val="20"/>
              </w:rPr>
              <w:t>Znamka in model vozila</w:t>
            </w:r>
          </w:p>
        </w:tc>
        <w:tc>
          <w:tcPr>
            <w:tcW w:w="3544" w:type="dxa"/>
            <w:shd w:val="clear" w:color="auto" w:fill="EAF1DD" w:themeFill="accent3" w:themeFillTint="33"/>
          </w:tcPr>
          <w:p w14:paraId="75B7E10B" w14:textId="35583FE5" w:rsidR="00365C10" w:rsidRDefault="00365C10" w:rsidP="00CC2C1C">
            <w:pPr>
              <w:rPr>
                <w:rFonts w:ascii="Arial" w:hAnsi="Arial" w:cs="Arial"/>
                <w:b/>
                <w:sz w:val="20"/>
                <w:szCs w:val="20"/>
              </w:rPr>
            </w:pPr>
            <w:r>
              <w:rPr>
                <w:rFonts w:ascii="Arial" w:hAnsi="Arial" w:cs="Arial"/>
                <w:b/>
                <w:bCs/>
                <w:sz w:val="20"/>
                <w:szCs w:val="20"/>
              </w:rPr>
              <w:t>Po</w:t>
            </w:r>
            <w:r w:rsidR="00B8449B">
              <w:rPr>
                <w:rFonts w:ascii="Arial" w:hAnsi="Arial" w:cs="Arial"/>
                <w:b/>
                <w:bCs/>
                <w:sz w:val="20"/>
                <w:szCs w:val="20"/>
              </w:rPr>
              <w:t>godbena</w:t>
            </w:r>
            <w:r>
              <w:rPr>
                <w:rFonts w:ascii="Arial" w:hAnsi="Arial" w:cs="Arial"/>
                <w:b/>
                <w:bCs/>
                <w:sz w:val="20"/>
                <w:szCs w:val="20"/>
              </w:rPr>
              <w:t xml:space="preserve"> cena v EUR</w:t>
            </w:r>
            <w:r w:rsidRPr="00177349">
              <w:rPr>
                <w:rFonts w:ascii="Arial" w:hAnsi="Arial" w:cs="Arial"/>
                <w:b/>
                <w:bCs/>
                <w:sz w:val="20"/>
                <w:szCs w:val="20"/>
              </w:rPr>
              <w:t xml:space="preserve"> brez DDV</w:t>
            </w:r>
          </w:p>
        </w:tc>
      </w:tr>
      <w:tr w:rsidR="00365C10" w14:paraId="593B06CD" w14:textId="77777777" w:rsidTr="00A637FD">
        <w:tc>
          <w:tcPr>
            <w:tcW w:w="2405" w:type="dxa"/>
          </w:tcPr>
          <w:p w14:paraId="765CFE88" w14:textId="129EAA99" w:rsidR="00365C10" w:rsidRDefault="00365C10" w:rsidP="00CC2C1C">
            <w:pPr>
              <w:rPr>
                <w:rFonts w:ascii="Arial" w:hAnsi="Arial" w:cs="Arial"/>
                <w:b/>
                <w:bCs/>
                <w:sz w:val="20"/>
                <w:szCs w:val="20"/>
              </w:rPr>
            </w:pPr>
            <w:r>
              <w:rPr>
                <w:rFonts w:ascii="Arial" w:hAnsi="Arial" w:cs="Arial"/>
                <w:b/>
                <w:bCs/>
                <w:sz w:val="20"/>
                <w:szCs w:val="20"/>
              </w:rPr>
              <w:t xml:space="preserve">Nakup </w:t>
            </w:r>
            <w:r w:rsidR="00B8449B">
              <w:rPr>
                <w:rFonts w:ascii="Arial" w:hAnsi="Arial" w:cs="Arial"/>
                <w:b/>
                <w:bCs/>
                <w:sz w:val="20"/>
                <w:szCs w:val="20"/>
              </w:rPr>
              <w:t>električnega osebnega vozila</w:t>
            </w:r>
          </w:p>
          <w:p w14:paraId="28B596CB" w14:textId="13C4BA47" w:rsidR="00365C10" w:rsidRDefault="00365C10" w:rsidP="00CC2C1C">
            <w:pPr>
              <w:rPr>
                <w:rFonts w:ascii="Arial" w:hAnsi="Arial" w:cs="Arial"/>
                <w:b/>
                <w:sz w:val="20"/>
                <w:szCs w:val="20"/>
              </w:rPr>
            </w:pPr>
          </w:p>
        </w:tc>
        <w:tc>
          <w:tcPr>
            <w:tcW w:w="2977" w:type="dxa"/>
          </w:tcPr>
          <w:p w14:paraId="5966A4A3" w14:textId="77777777" w:rsidR="00365C10" w:rsidRDefault="00365C10" w:rsidP="00CC2C1C">
            <w:pPr>
              <w:jc w:val="both"/>
              <w:rPr>
                <w:rFonts w:ascii="Arial" w:hAnsi="Arial" w:cs="Arial"/>
                <w:b/>
                <w:sz w:val="20"/>
                <w:szCs w:val="20"/>
              </w:rPr>
            </w:pPr>
          </w:p>
        </w:tc>
        <w:tc>
          <w:tcPr>
            <w:tcW w:w="3544" w:type="dxa"/>
          </w:tcPr>
          <w:p w14:paraId="51C6F893" w14:textId="77777777" w:rsidR="00365C10" w:rsidRDefault="00365C10" w:rsidP="00CC2C1C">
            <w:pPr>
              <w:jc w:val="both"/>
              <w:rPr>
                <w:rFonts w:ascii="Arial" w:hAnsi="Arial" w:cs="Arial"/>
                <w:b/>
                <w:sz w:val="20"/>
                <w:szCs w:val="20"/>
              </w:rPr>
            </w:pPr>
          </w:p>
        </w:tc>
      </w:tr>
      <w:tr w:rsidR="00220162" w14:paraId="2A9FE0AE" w14:textId="77777777" w:rsidTr="00A637FD">
        <w:tc>
          <w:tcPr>
            <w:tcW w:w="2405" w:type="dxa"/>
          </w:tcPr>
          <w:p w14:paraId="1C5366C0" w14:textId="77777777" w:rsidR="00B8449B" w:rsidRDefault="00B8449B" w:rsidP="00B8449B">
            <w:pPr>
              <w:rPr>
                <w:rFonts w:ascii="Arial" w:hAnsi="Arial" w:cs="Arial"/>
                <w:b/>
                <w:bCs/>
                <w:sz w:val="20"/>
                <w:szCs w:val="20"/>
              </w:rPr>
            </w:pPr>
            <w:r>
              <w:rPr>
                <w:rFonts w:ascii="Arial" w:hAnsi="Arial" w:cs="Arial"/>
                <w:b/>
                <w:bCs/>
                <w:sz w:val="20"/>
                <w:szCs w:val="20"/>
              </w:rPr>
              <w:t>Nakup električnega osebnega vozila</w:t>
            </w:r>
          </w:p>
          <w:p w14:paraId="30889F03" w14:textId="77777777" w:rsidR="00220162" w:rsidRDefault="00220162" w:rsidP="00CC2C1C">
            <w:pPr>
              <w:rPr>
                <w:rFonts w:ascii="Arial" w:hAnsi="Arial" w:cs="Arial"/>
                <w:b/>
                <w:bCs/>
                <w:sz w:val="20"/>
                <w:szCs w:val="20"/>
              </w:rPr>
            </w:pPr>
          </w:p>
        </w:tc>
        <w:tc>
          <w:tcPr>
            <w:tcW w:w="2977" w:type="dxa"/>
          </w:tcPr>
          <w:p w14:paraId="04490D3C" w14:textId="77777777" w:rsidR="00220162" w:rsidRDefault="00220162" w:rsidP="00CC2C1C">
            <w:pPr>
              <w:jc w:val="both"/>
              <w:rPr>
                <w:rFonts w:ascii="Arial" w:hAnsi="Arial" w:cs="Arial"/>
                <w:b/>
                <w:sz w:val="20"/>
                <w:szCs w:val="20"/>
              </w:rPr>
            </w:pPr>
          </w:p>
        </w:tc>
        <w:tc>
          <w:tcPr>
            <w:tcW w:w="3544" w:type="dxa"/>
          </w:tcPr>
          <w:p w14:paraId="018D73CB" w14:textId="77777777" w:rsidR="00220162" w:rsidRDefault="00220162" w:rsidP="00CC2C1C">
            <w:pPr>
              <w:jc w:val="both"/>
              <w:rPr>
                <w:rFonts w:ascii="Arial" w:hAnsi="Arial" w:cs="Arial"/>
                <w:b/>
                <w:sz w:val="20"/>
                <w:szCs w:val="20"/>
              </w:rPr>
            </w:pPr>
          </w:p>
        </w:tc>
      </w:tr>
      <w:tr w:rsidR="00B8449B" w14:paraId="1E00208E" w14:textId="77777777" w:rsidTr="00A637FD">
        <w:tc>
          <w:tcPr>
            <w:tcW w:w="5382" w:type="dxa"/>
            <w:gridSpan w:val="2"/>
            <w:tcBorders>
              <w:bottom w:val="single" w:sz="4" w:space="0" w:color="auto"/>
            </w:tcBorders>
          </w:tcPr>
          <w:p w14:paraId="7F2DE3DB" w14:textId="77777777" w:rsidR="00B8449B" w:rsidRDefault="00B8449B" w:rsidP="00CC2C1C">
            <w:pPr>
              <w:jc w:val="both"/>
              <w:rPr>
                <w:rFonts w:ascii="Arial" w:hAnsi="Arial" w:cs="Arial"/>
                <w:b/>
                <w:sz w:val="20"/>
                <w:szCs w:val="20"/>
              </w:rPr>
            </w:pPr>
            <w:r>
              <w:rPr>
                <w:rFonts w:ascii="Arial" w:hAnsi="Arial" w:cs="Arial"/>
                <w:b/>
                <w:sz w:val="20"/>
                <w:szCs w:val="20"/>
              </w:rPr>
              <w:t>Pogodbena vrednost skupaj v EUR brez DDV</w:t>
            </w:r>
          </w:p>
          <w:p w14:paraId="0D4DF6A7" w14:textId="0E8281A4" w:rsidR="00B8449B" w:rsidRDefault="00B8449B" w:rsidP="00CC2C1C">
            <w:pPr>
              <w:jc w:val="both"/>
              <w:rPr>
                <w:rFonts w:ascii="Arial" w:hAnsi="Arial" w:cs="Arial"/>
                <w:b/>
                <w:sz w:val="20"/>
                <w:szCs w:val="20"/>
              </w:rPr>
            </w:pPr>
          </w:p>
        </w:tc>
        <w:tc>
          <w:tcPr>
            <w:tcW w:w="3544" w:type="dxa"/>
            <w:tcBorders>
              <w:bottom w:val="single" w:sz="4" w:space="0" w:color="auto"/>
            </w:tcBorders>
          </w:tcPr>
          <w:p w14:paraId="02FC2410" w14:textId="77777777" w:rsidR="00B8449B" w:rsidRDefault="00B8449B" w:rsidP="00CC2C1C">
            <w:pPr>
              <w:jc w:val="both"/>
              <w:rPr>
                <w:rFonts w:ascii="Arial" w:hAnsi="Arial" w:cs="Arial"/>
                <w:b/>
                <w:sz w:val="20"/>
                <w:szCs w:val="20"/>
              </w:rPr>
            </w:pPr>
          </w:p>
        </w:tc>
      </w:tr>
    </w:tbl>
    <w:p w14:paraId="4880D9C9" w14:textId="77777777" w:rsidR="00365C10" w:rsidRDefault="00365C10" w:rsidP="00365C10">
      <w:pPr>
        <w:keepLines/>
        <w:jc w:val="both"/>
        <w:rPr>
          <w:rFonts w:ascii="Arial" w:hAnsi="Arial" w:cs="Arial"/>
          <w:sz w:val="20"/>
          <w:szCs w:val="20"/>
        </w:rPr>
      </w:pPr>
    </w:p>
    <w:p w14:paraId="57C03A2A" w14:textId="22C799B9" w:rsidR="00052066" w:rsidRDefault="00052066" w:rsidP="00052066">
      <w:pPr>
        <w:jc w:val="both"/>
        <w:rPr>
          <w:rFonts w:ascii="Arial" w:hAnsi="Arial" w:cs="Arial"/>
          <w:bCs/>
          <w:sz w:val="20"/>
          <w:szCs w:val="20"/>
        </w:rPr>
      </w:pPr>
      <w:r w:rsidRPr="007213DD">
        <w:rPr>
          <w:rFonts w:ascii="Arial" w:hAnsi="Arial" w:cs="Arial"/>
          <w:bCs/>
          <w:sz w:val="20"/>
          <w:szCs w:val="20"/>
        </w:rPr>
        <w:t xml:space="preserve">Cena je v času veljavnosti pogodbe fiksna in nespremenljiva in zajema vse morebitne podražitve. Če </w:t>
      </w:r>
      <w:r w:rsidR="00721C06">
        <w:rPr>
          <w:rFonts w:ascii="Arial" w:hAnsi="Arial" w:cs="Arial"/>
          <w:bCs/>
          <w:sz w:val="20"/>
          <w:szCs w:val="20"/>
        </w:rPr>
        <w:t>kupec</w:t>
      </w:r>
      <w:r w:rsidRPr="007213DD">
        <w:rPr>
          <w:rFonts w:ascii="Arial" w:hAnsi="Arial" w:cs="Arial"/>
          <w:bCs/>
          <w:sz w:val="20"/>
          <w:szCs w:val="20"/>
        </w:rPr>
        <w:t xml:space="preserve"> ugotovi, da je </w:t>
      </w:r>
      <w:r w:rsidR="00721C06">
        <w:rPr>
          <w:rFonts w:ascii="Arial" w:hAnsi="Arial" w:cs="Arial"/>
          <w:bCs/>
          <w:sz w:val="20"/>
          <w:szCs w:val="20"/>
        </w:rPr>
        <w:t xml:space="preserve">prodajalec </w:t>
      </w:r>
      <w:r w:rsidRPr="007213DD">
        <w:rPr>
          <w:rFonts w:ascii="Arial" w:hAnsi="Arial" w:cs="Arial"/>
          <w:bCs/>
          <w:sz w:val="20"/>
          <w:szCs w:val="20"/>
        </w:rPr>
        <w:t xml:space="preserve">zaračunal </w:t>
      </w:r>
      <w:r w:rsidR="00721C06">
        <w:rPr>
          <w:rFonts w:ascii="Arial" w:hAnsi="Arial" w:cs="Arial"/>
          <w:bCs/>
          <w:sz w:val="20"/>
          <w:szCs w:val="20"/>
        </w:rPr>
        <w:t>vozilo</w:t>
      </w:r>
      <w:r w:rsidRPr="007213DD">
        <w:rPr>
          <w:rFonts w:ascii="Arial" w:hAnsi="Arial" w:cs="Arial"/>
          <w:bCs/>
          <w:sz w:val="20"/>
          <w:szCs w:val="20"/>
        </w:rPr>
        <w:t xml:space="preserve"> po višji ceni kot je ta določena s pogodbo, jo mora ta na zahtevo </w:t>
      </w:r>
      <w:r w:rsidR="00662662">
        <w:rPr>
          <w:rFonts w:ascii="Arial" w:hAnsi="Arial" w:cs="Arial"/>
          <w:bCs/>
          <w:sz w:val="20"/>
          <w:szCs w:val="20"/>
        </w:rPr>
        <w:t>kupca</w:t>
      </w:r>
      <w:r w:rsidRPr="007213DD">
        <w:rPr>
          <w:rFonts w:ascii="Arial" w:hAnsi="Arial" w:cs="Arial"/>
          <w:bCs/>
          <w:sz w:val="20"/>
          <w:szCs w:val="20"/>
        </w:rPr>
        <w:t xml:space="preserve"> popraviti oziroma uskladiti s ceno iz te pogodbe.</w:t>
      </w:r>
    </w:p>
    <w:p w14:paraId="58ED7BD0" w14:textId="30F5E065" w:rsidR="00233DC7" w:rsidRDefault="00233DC7" w:rsidP="007F00B6">
      <w:pPr>
        <w:ind w:left="720" w:right="50"/>
        <w:contextualSpacing/>
        <w:jc w:val="right"/>
        <w:rPr>
          <w:rFonts w:ascii="Arial" w:hAnsi="Arial" w:cs="Arial"/>
          <w:b/>
          <w:sz w:val="20"/>
          <w:szCs w:val="20"/>
        </w:rPr>
      </w:pPr>
    </w:p>
    <w:p w14:paraId="63AE4E4B" w14:textId="1227437A" w:rsidR="00721C06" w:rsidRDefault="00721C06" w:rsidP="00721C06">
      <w:pPr>
        <w:ind w:right="50"/>
        <w:contextualSpacing/>
        <w:jc w:val="both"/>
        <w:rPr>
          <w:rFonts w:ascii="Arial" w:hAnsi="Arial" w:cs="Arial"/>
          <w:b/>
          <w:sz w:val="20"/>
          <w:szCs w:val="20"/>
        </w:rPr>
      </w:pPr>
      <w:r>
        <w:rPr>
          <w:rFonts w:ascii="Arial" w:hAnsi="Arial" w:cs="Arial"/>
          <w:b/>
          <w:sz w:val="20"/>
          <w:szCs w:val="20"/>
        </w:rPr>
        <w:t>III. NAČIN IN ROK PLAČILA</w:t>
      </w:r>
    </w:p>
    <w:p w14:paraId="075455CC" w14:textId="66EF2FE6" w:rsidR="00721C06" w:rsidRPr="00DB358E" w:rsidRDefault="00DB358E" w:rsidP="00540F09">
      <w:pPr>
        <w:pStyle w:val="Odstavekseznama"/>
        <w:numPr>
          <w:ilvl w:val="0"/>
          <w:numId w:val="29"/>
        </w:numPr>
        <w:ind w:right="50"/>
        <w:contextualSpacing/>
        <w:jc w:val="center"/>
        <w:rPr>
          <w:rFonts w:ascii="Arial" w:hAnsi="Arial" w:cs="Arial"/>
          <w:b/>
          <w:sz w:val="20"/>
        </w:rPr>
      </w:pPr>
      <w:r>
        <w:rPr>
          <w:rFonts w:ascii="Arial" w:hAnsi="Arial" w:cs="Arial"/>
          <w:b/>
          <w:sz w:val="20"/>
        </w:rPr>
        <w:t>člen</w:t>
      </w:r>
    </w:p>
    <w:p w14:paraId="33CA681F" w14:textId="1B7FD179" w:rsidR="00DB358E" w:rsidRDefault="00DB358E" w:rsidP="00DB358E">
      <w:pPr>
        <w:keepLines/>
        <w:jc w:val="both"/>
        <w:rPr>
          <w:rFonts w:ascii="Arial" w:hAnsi="Arial" w:cs="Arial"/>
          <w:sz w:val="20"/>
          <w:szCs w:val="22"/>
        </w:rPr>
      </w:pPr>
      <w:r>
        <w:rPr>
          <w:rFonts w:ascii="Arial" w:hAnsi="Arial" w:cs="Arial"/>
          <w:sz w:val="20"/>
          <w:szCs w:val="22"/>
        </w:rPr>
        <w:t xml:space="preserve">Kupec </w:t>
      </w:r>
      <w:r w:rsidRPr="007213DD">
        <w:rPr>
          <w:rFonts w:ascii="Arial" w:hAnsi="Arial" w:cs="Arial"/>
          <w:sz w:val="20"/>
          <w:szCs w:val="22"/>
        </w:rPr>
        <w:t xml:space="preserve">se zavezuje, da bo svojo obveznost do </w:t>
      </w:r>
      <w:r>
        <w:rPr>
          <w:rFonts w:ascii="Arial" w:hAnsi="Arial" w:cs="Arial"/>
          <w:sz w:val="20"/>
          <w:szCs w:val="22"/>
        </w:rPr>
        <w:t>prodajalca</w:t>
      </w:r>
      <w:r w:rsidRPr="007213DD">
        <w:rPr>
          <w:rFonts w:ascii="Arial" w:hAnsi="Arial" w:cs="Arial"/>
          <w:sz w:val="20"/>
          <w:szCs w:val="22"/>
        </w:rPr>
        <w:t xml:space="preserve"> poravnal v 30 dneh od dneva prejema računa. </w:t>
      </w:r>
    </w:p>
    <w:p w14:paraId="1193D34B" w14:textId="6F1DB0E5" w:rsidR="002418D1" w:rsidRDefault="002418D1" w:rsidP="00DB358E">
      <w:pPr>
        <w:keepLines/>
        <w:jc w:val="both"/>
        <w:rPr>
          <w:rFonts w:ascii="Arial" w:hAnsi="Arial" w:cs="Arial"/>
          <w:sz w:val="20"/>
          <w:szCs w:val="22"/>
        </w:rPr>
      </w:pPr>
    </w:p>
    <w:p w14:paraId="61183A6C" w14:textId="493F517C" w:rsidR="002418D1" w:rsidRPr="007213DD" w:rsidRDefault="002418D1" w:rsidP="002418D1">
      <w:pPr>
        <w:jc w:val="both"/>
        <w:rPr>
          <w:rFonts w:ascii="Arial" w:hAnsi="Arial" w:cs="Arial"/>
          <w:sz w:val="20"/>
          <w:szCs w:val="22"/>
        </w:rPr>
      </w:pPr>
      <w:r>
        <w:rPr>
          <w:rFonts w:ascii="Arial" w:hAnsi="Arial" w:cs="Arial"/>
          <w:sz w:val="20"/>
          <w:szCs w:val="22"/>
        </w:rPr>
        <w:t>Podlaga za izstavitev računa je s strani kupca in prodajalca podpisan in potrjen primopredajni zapisnik.</w:t>
      </w:r>
    </w:p>
    <w:p w14:paraId="77094320" w14:textId="77777777" w:rsidR="00DB358E" w:rsidRPr="007213DD" w:rsidRDefault="00DB358E" w:rsidP="00DB358E">
      <w:pPr>
        <w:keepLines/>
        <w:ind w:left="360"/>
        <w:rPr>
          <w:rFonts w:ascii="Arial" w:hAnsi="Arial" w:cs="Arial"/>
          <w:sz w:val="20"/>
          <w:szCs w:val="22"/>
        </w:rPr>
      </w:pPr>
    </w:p>
    <w:p w14:paraId="396128F9" w14:textId="1471910B" w:rsidR="00DB358E" w:rsidRPr="007213DD" w:rsidRDefault="00DB358E" w:rsidP="00DB358E">
      <w:pPr>
        <w:keepLines/>
        <w:jc w:val="both"/>
        <w:rPr>
          <w:rFonts w:ascii="Arial" w:hAnsi="Arial" w:cs="Arial"/>
          <w:sz w:val="20"/>
          <w:szCs w:val="22"/>
        </w:rPr>
      </w:pPr>
      <w:r w:rsidRPr="007213DD">
        <w:rPr>
          <w:rFonts w:ascii="Arial" w:hAnsi="Arial" w:cs="Arial"/>
          <w:sz w:val="20"/>
          <w:szCs w:val="22"/>
        </w:rPr>
        <w:lastRenderedPageBreak/>
        <w:t xml:space="preserve">Pri izstavitvi računa se mora </w:t>
      </w:r>
      <w:r w:rsidR="00E51973">
        <w:rPr>
          <w:rFonts w:ascii="Arial" w:hAnsi="Arial" w:cs="Arial"/>
          <w:sz w:val="20"/>
          <w:szCs w:val="22"/>
        </w:rPr>
        <w:t>prodajalec</w:t>
      </w:r>
      <w:r>
        <w:rPr>
          <w:rFonts w:ascii="Arial" w:hAnsi="Arial" w:cs="Arial"/>
          <w:sz w:val="20"/>
          <w:szCs w:val="22"/>
        </w:rPr>
        <w:t xml:space="preserve"> </w:t>
      </w:r>
      <w:r w:rsidRPr="007213DD">
        <w:rPr>
          <w:rFonts w:ascii="Arial" w:hAnsi="Arial" w:cs="Arial"/>
          <w:sz w:val="20"/>
          <w:szCs w:val="22"/>
        </w:rPr>
        <w:t xml:space="preserve">obvezno sklicevati na številko pogodbe in številko nabavnega naročila po tej pogodbi, ki jo bo </w:t>
      </w:r>
      <w:r w:rsidR="00E51973">
        <w:rPr>
          <w:rFonts w:ascii="Arial" w:hAnsi="Arial" w:cs="Arial"/>
          <w:sz w:val="20"/>
          <w:szCs w:val="22"/>
        </w:rPr>
        <w:t>kupec</w:t>
      </w:r>
      <w:r w:rsidRPr="007213DD">
        <w:rPr>
          <w:rFonts w:ascii="Arial" w:hAnsi="Arial" w:cs="Arial"/>
          <w:sz w:val="20"/>
          <w:szCs w:val="22"/>
        </w:rPr>
        <w:t xml:space="preserve"> sporočil </w:t>
      </w:r>
      <w:r w:rsidR="00E51973">
        <w:rPr>
          <w:rFonts w:ascii="Arial" w:hAnsi="Arial" w:cs="Arial"/>
          <w:sz w:val="20"/>
          <w:szCs w:val="22"/>
        </w:rPr>
        <w:t>prodajalcu</w:t>
      </w:r>
      <w:r w:rsidRPr="007213DD">
        <w:rPr>
          <w:rFonts w:ascii="Arial" w:hAnsi="Arial" w:cs="Arial"/>
          <w:sz w:val="20"/>
          <w:szCs w:val="22"/>
        </w:rPr>
        <w:t xml:space="preserve">. </w:t>
      </w:r>
    </w:p>
    <w:p w14:paraId="5F6DA628" w14:textId="77777777" w:rsidR="00DB358E" w:rsidRPr="007213DD" w:rsidRDefault="00DB358E" w:rsidP="00DB358E">
      <w:pPr>
        <w:keepLines/>
        <w:ind w:left="360"/>
        <w:rPr>
          <w:rFonts w:ascii="Arial" w:hAnsi="Arial" w:cs="Arial"/>
          <w:sz w:val="20"/>
          <w:szCs w:val="22"/>
        </w:rPr>
      </w:pPr>
    </w:p>
    <w:p w14:paraId="0C8C343C" w14:textId="56FC31D2" w:rsidR="00DB358E" w:rsidRPr="007213DD" w:rsidRDefault="00DB358E" w:rsidP="00220162">
      <w:pPr>
        <w:keepLines/>
        <w:jc w:val="both"/>
        <w:rPr>
          <w:rFonts w:ascii="Arial" w:hAnsi="Arial" w:cs="Arial"/>
          <w:sz w:val="20"/>
          <w:szCs w:val="22"/>
        </w:rPr>
      </w:pPr>
      <w:r w:rsidRPr="007213DD">
        <w:rPr>
          <w:rFonts w:ascii="Arial" w:hAnsi="Arial" w:cs="Arial"/>
          <w:sz w:val="20"/>
          <w:szCs w:val="22"/>
        </w:rPr>
        <w:t xml:space="preserve">Plačilo se izvrši na transakcijski račun </w:t>
      </w:r>
      <w:r w:rsidR="00E51973">
        <w:rPr>
          <w:rFonts w:ascii="Arial" w:hAnsi="Arial" w:cs="Arial"/>
          <w:sz w:val="20"/>
          <w:szCs w:val="22"/>
        </w:rPr>
        <w:t>prodajal</w:t>
      </w:r>
      <w:r>
        <w:rPr>
          <w:rFonts w:ascii="Arial" w:hAnsi="Arial" w:cs="Arial"/>
          <w:sz w:val="20"/>
          <w:szCs w:val="22"/>
        </w:rPr>
        <w:t>ca</w:t>
      </w:r>
      <w:r w:rsidR="00E51973">
        <w:rPr>
          <w:rFonts w:ascii="Arial" w:hAnsi="Arial" w:cs="Arial"/>
          <w:sz w:val="20"/>
          <w:szCs w:val="22"/>
        </w:rPr>
        <w:t xml:space="preserve"> št. ___________________________</w:t>
      </w:r>
      <w:r w:rsidR="00220162">
        <w:rPr>
          <w:rFonts w:ascii="Arial" w:hAnsi="Arial" w:cs="Arial"/>
          <w:sz w:val="20"/>
          <w:szCs w:val="22"/>
        </w:rPr>
        <w:t>, odprt pri ____________________</w:t>
      </w:r>
      <w:r w:rsidR="00E51973">
        <w:rPr>
          <w:rFonts w:ascii="Arial" w:hAnsi="Arial" w:cs="Arial"/>
          <w:sz w:val="20"/>
          <w:szCs w:val="22"/>
        </w:rPr>
        <w:t>_</w:t>
      </w:r>
      <w:r w:rsidRPr="007213DD">
        <w:rPr>
          <w:rFonts w:ascii="Arial" w:hAnsi="Arial" w:cs="Arial"/>
          <w:sz w:val="20"/>
          <w:szCs w:val="22"/>
        </w:rPr>
        <w:t>.</w:t>
      </w:r>
    </w:p>
    <w:p w14:paraId="79BCA441" w14:textId="77777777" w:rsidR="00DB358E" w:rsidRPr="007213DD" w:rsidRDefault="00DB358E" w:rsidP="00DB358E">
      <w:pPr>
        <w:keepLines/>
        <w:ind w:left="360"/>
        <w:rPr>
          <w:rFonts w:ascii="Arial" w:hAnsi="Arial" w:cs="Arial"/>
          <w:sz w:val="20"/>
          <w:szCs w:val="22"/>
        </w:rPr>
      </w:pPr>
    </w:p>
    <w:p w14:paraId="54F6563C" w14:textId="271DD923" w:rsidR="00DB358E" w:rsidRPr="00ED03F8" w:rsidRDefault="00DB358E" w:rsidP="00DB358E">
      <w:pPr>
        <w:keepNext/>
        <w:keepLines/>
        <w:jc w:val="both"/>
        <w:outlineLvl w:val="0"/>
        <w:rPr>
          <w:rFonts w:ascii="Arial" w:hAnsi="Arial" w:cs="Arial"/>
          <w:strike/>
          <w:sz w:val="20"/>
          <w:szCs w:val="22"/>
        </w:rPr>
      </w:pPr>
      <w:bookmarkStart w:id="384" w:name="_Toc215832895"/>
      <w:r w:rsidRPr="007213DD">
        <w:rPr>
          <w:rFonts w:ascii="Arial" w:hAnsi="Arial" w:cs="Arial"/>
          <w:sz w:val="20"/>
          <w:szCs w:val="22"/>
        </w:rPr>
        <w:t>Za nepravočasno poravnavo obveznosti po tej pogodbi je n</w:t>
      </w:r>
      <w:r>
        <w:rPr>
          <w:rFonts w:ascii="Arial" w:hAnsi="Arial" w:cs="Arial"/>
          <w:sz w:val="20"/>
          <w:szCs w:val="22"/>
        </w:rPr>
        <w:t>ajemnik</w:t>
      </w:r>
      <w:r w:rsidRPr="007213DD">
        <w:rPr>
          <w:rFonts w:ascii="Arial" w:hAnsi="Arial" w:cs="Arial"/>
          <w:sz w:val="20"/>
          <w:szCs w:val="22"/>
        </w:rPr>
        <w:t xml:space="preserve"> dolžan plačati zakonite zamudne obresti, ki veljajo v času plačilne zamude.</w:t>
      </w:r>
      <w:bookmarkEnd w:id="384"/>
      <w:r w:rsidRPr="00ED03F8">
        <w:rPr>
          <w:rFonts w:ascii="Arial" w:eastAsia="SimSun" w:hAnsi="Arial" w:cs="Arial"/>
          <w:b/>
          <w:bCs/>
          <w:caps/>
          <w:vanish/>
          <w:spacing w:val="4"/>
          <w:sz w:val="20"/>
          <w:szCs w:val="20"/>
          <w:highlight w:val="yellow"/>
          <w:lang w:val="x-none" w:eastAsia="x-none"/>
        </w:rPr>
        <w:t>dobavitelja.</w:t>
      </w:r>
      <w:r w:rsidR="00ED03F8">
        <w:rPr>
          <w:rFonts w:ascii="Arial" w:eastAsia="SimSun" w:hAnsi="Arial" w:cs="Arial"/>
          <w:b/>
          <w:bCs/>
          <w:caps/>
          <w:vanish/>
          <w:spacing w:val="4"/>
          <w:sz w:val="20"/>
          <w:szCs w:val="20"/>
          <w:lang w:val="x-none" w:eastAsia="x-none"/>
        </w:rPr>
        <w:t xml:space="preserve"> </w:t>
      </w:r>
      <w:r w:rsidRPr="00ED03F8">
        <w:rPr>
          <w:rFonts w:ascii="Arial" w:eastAsia="SimSun" w:hAnsi="Arial" w:cs="Arial"/>
          <w:b/>
          <w:bCs/>
          <w:caps/>
          <w:strike/>
          <w:vanish/>
          <w:spacing w:val="4"/>
          <w:sz w:val="20"/>
          <w:szCs w:val="20"/>
          <w:highlight w:val="yellow"/>
          <w:lang w:val="x-none" w:eastAsia="x-none"/>
        </w:rPr>
        <w:t>_____________________vjivostjoibilen material:</w:t>
      </w:r>
      <w:r w:rsidRPr="00ED03F8">
        <w:rPr>
          <w:rFonts w:ascii="Arial" w:eastAsia="SimSun" w:hAnsi="Arial" w:cs="Arial"/>
          <w:b/>
          <w:bCs/>
          <w:caps/>
          <w:strike/>
          <w:vanish/>
          <w:spacing w:val="4"/>
          <w:sz w:val="20"/>
          <w:szCs w:val="20"/>
          <w:highlight w:val="yellow"/>
          <w:lang w:val="x-none" w:eastAsia="x-none"/>
        </w:rPr>
        <w:cr/>
        <w:t xml:space="preserve"> proizvajalca naprav za tiskanje:</w:t>
      </w:r>
      <w:r w:rsidRPr="00ED03F8">
        <w:rPr>
          <w:rFonts w:ascii="Arial" w:eastAsia="SimSun" w:hAnsi="Arial" w:cs="Arial"/>
          <w:b/>
          <w:bCs/>
          <w:caps/>
          <w:strike/>
          <w:vanish/>
          <w:spacing w:val="4"/>
          <w:sz w:val="20"/>
          <w:szCs w:val="20"/>
          <w:highlight w:val="yellow"/>
          <w:lang w:val="x-none" w:eastAsia="x-none"/>
        </w:rPr>
        <w:cr/>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p>
    <w:p w14:paraId="0957291F" w14:textId="77777777" w:rsidR="00DB358E" w:rsidRPr="00513FBA" w:rsidRDefault="00DB358E" w:rsidP="00DB358E">
      <w:pPr>
        <w:keepNext/>
        <w:keepLines/>
        <w:jc w:val="both"/>
        <w:outlineLvl w:val="0"/>
        <w:rPr>
          <w:rFonts w:ascii="Arial" w:eastAsia="SimSun" w:hAnsi="Arial" w:cs="Arial"/>
          <w:b/>
          <w:bCs/>
          <w:caps/>
          <w:spacing w:val="4"/>
          <w:sz w:val="20"/>
          <w:szCs w:val="20"/>
          <w:lang w:val="x-none" w:eastAsia="x-none"/>
        </w:rPr>
      </w:pPr>
    </w:p>
    <w:p w14:paraId="6FD13E42" w14:textId="01C89B6B" w:rsidR="00DB358E" w:rsidRDefault="007012B7" w:rsidP="00DB358E">
      <w:pPr>
        <w:jc w:val="both"/>
        <w:rPr>
          <w:rFonts w:ascii="Arial" w:hAnsi="Arial" w:cs="Arial"/>
          <w:sz w:val="20"/>
          <w:szCs w:val="20"/>
          <w:lang w:eastAsia="x-none"/>
        </w:rPr>
      </w:pPr>
      <w:r>
        <w:rPr>
          <w:rFonts w:ascii="Arial" w:hAnsi="Arial" w:cs="Arial"/>
          <w:sz w:val="20"/>
          <w:szCs w:val="20"/>
          <w:lang w:eastAsia="x-none"/>
        </w:rPr>
        <w:t>Prodajalec</w:t>
      </w:r>
      <w:r w:rsidR="00DB358E" w:rsidRPr="007213DD">
        <w:rPr>
          <w:rFonts w:ascii="Arial" w:hAnsi="Arial" w:cs="Arial"/>
          <w:sz w:val="20"/>
          <w:szCs w:val="20"/>
          <w:lang w:eastAsia="x-none"/>
        </w:rPr>
        <w:t xml:space="preserve"> ne sme svoje denarne terjatve do </w:t>
      </w:r>
      <w:r>
        <w:rPr>
          <w:rFonts w:ascii="Arial" w:hAnsi="Arial" w:cs="Arial"/>
          <w:sz w:val="20"/>
          <w:szCs w:val="20"/>
          <w:lang w:eastAsia="x-none"/>
        </w:rPr>
        <w:t>kupca</w:t>
      </w:r>
      <w:r w:rsidR="00DB358E" w:rsidRPr="007213DD">
        <w:rPr>
          <w:rFonts w:ascii="Arial" w:hAnsi="Arial" w:cs="Arial"/>
          <w:sz w:val="20"/>
          <w:szCs w:val="20"/>
          <w:lang w:eastAsia="x-none"/>
        </w:rPr>
        <w:t xml:space="preserve"> odstopiti tretji osebi brez predhodnega pisnega soglasja </w:t>
      </w:r>
      <w:r>
        <w:rPr>
          <w:rFonts w:ascii="Arial" w:hAnsi="Arial" w:cs="Arial"/>
          <w:sz w:val="20"/>
          <w:szCs w:val="20"/>
          <w:lang w:eastAsia="x-none"/>
        </w:rPr>
        <w:t>kupca</w:t>
      </w:r>
      <w:r w:rsidR="00DB358E" w:rsidRPr="007213DD">
        <w:rPr>
          <w:rFonts w:ascii="Arial" w:hAnsi="Arial" w:cs="Arial"/>
          <w:sz w:val="20"/>
          <w:szCs w:val="20"/>
          <w:lang w:eastAsia="x-none"/>
        </w:rPr>
        <w:t xml:space="preserve">. V primeru, da </w:t>
      </w:r>
      <w:r>
        <w:rPr>
          <w:rFonts w:ascii="Arial" w:hAnsi="Arial" w:cs="Arial"/>
          <w:sz w:val="20"/>
          <w:szCs w:val="20"/>
          <w:lang w:eastAsia="x-none"/>
        </w:rPr>
        <w:t xml:space="preserve">kupec </w:t>
      </w:r>
      <w:r w:rsidR="00DB358E" w:rsidRPr="007213DD">
        <w:rPr>
          <w:rFonts w:ascii="Arial" w:hAnsi="Arial" w:cs="Arial"/>
          <w:sz w:val="20"/>
          <w:szCs w:val="20"/>
          <w:lang w:eastAsia="x-none"/>
        </w:rPr>
        <w:t xml:space="preserve">s prenosom terjatve soglaša, sme </w:t>
      </w:r>
      <w:r>
        <w:rPr>
          <w:rFonts w:ascii="Arial" w:hAnsi="Arial" w:cs="Arial"/>
          <w:sz w:val="20"/>
          <w:szCs w:val="20"/>
          <w:lang w:eastAsia="x-none"/>
        </w:rPr>
        <w:t xml:space="preserve">prodajalcu </w:t>
      </w:r>
      <w:r w:rsidR="00DB358E" w:rsidRPr="007213DD">
        <w:rPr>
          <w:rFonts w:ascii="Arial" w:hAnsi="Arial" w:cs="Arial"/>
          <w:sz w:val="20"/>
          <w:szCs w:val="20"/>
          <w:lang w:eastAsia="x-none"/>
        </w:rPr>
        <w:t>zaračunati manipulativne stroške takšnega prenosa v višini 3 % vrednosti prenesene terjatve (brez DDV) oziroma ne več kot 100,00 EUR brez DDV.</w:t>
      </w:r>
    </w:p>
    <w:p w14:paraId="07FEF818" w14:textId="5B80683E" w:rsidR="007012B7" w:rsidRDefault="007012B7" w:rsidP="00DB358E">
      <w:pPr>
        <w:jc w:val="both"/>
        <w:rPr>
          <w:rFonts w:ascii="Arial" w:hAnsi="Arial" w:cs="Arial"/>
          <w:sz w:val="20"/>
          <w:szCs w:val="20"/>
          <w:lang w:eastAsia="x-none"/>
        </w:rPr>
      </w:pPr>
    </w:p>
    <w:p w14:paraId="79369482" w14:textId="61F9460C" w:rsidR="007012B7" w:rsidRDefault="007012B7" w:rsidP="007012B7">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Pr>
          <w:rFonts w:ascii="Arial" w:hAnsi="Arial" w:cs="Arial"/>
          <w:b/>
          <w:sz w:val="20"/>
          <w:szCs w:val="20"/>
          <w:lang w:eastAsia="x-none"/>
        </w:rPr>
        <w:t>A TER PRIMOPREDAJNI ZAPISNIK</w:t>
      </w:r>
    </w:p>
    <w:p w14:paraId="3DEC46C6" w14:textId="77777777" w:rsidR="007012B7" w:rsidRPr="00492A9B" w:rsidRDefault="007012B7" w:rsidP="007012B7">
      <w:pPr>
        <w:keepLines/>
        <w:jc w:val="both"/>
        <w:rPr>
          <w:rFonts w:ascii="Arial" w:hAnsi="Arial" w:cs="Arial"/>
          <w:b/>
          <w:sz w:val="20"/>
          <w:szCs w:val="20"/>
          <w:lang w:eastAsia="x-none"/>
        </w:rPr>
      </w:pPr>
    </w:p>
    <w:p w14:paraId="2C63E409" w14:textId="5F218728" w:rsidR="007012B7" w:rsidRPr="002418D1" w:rsidRDefault="007012B7" w:rsidP="00540F09">
      <w:pPr>
        <w:pStyle w:val="Odstavekseznama"/>
        <w:keepLines/>
        <w:numPr>
          <w:ilvl w:val="0"/>
          <w:numId w:val="29"/>
        </w:numPr>
        <w:jc w:val="center"/>
        <w:rPr>
          <w:rFonts w:ascii="Arial" w:hAnsi="Arial" w:cs="Arial"/>
          <w:b/>
          <w:sz w:val="20"/>
          <w:lang w:eastAsia="x-none"/>
        </w:rPr>
      </w:pPr>
      <w:r w:rsidRPr="002418D1">
        <w:rPr>
          <w:rFonts w:ascii="Arial" w:hAnsi="Arial" w:cs="Arial"/>
          <w:b/>
          <w:sz w:val="20"/>
          <w:lang w:eastAsia="x-none"/>
        </w:rPr>
        <w:t>člen</w:t>
      </w:r>
    </w:p>
    <w:p w14:paraId="0F2FF966" w14:textId="23E1B871"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Prodajalec se zavezuje, da bo osebn</w:t>
      </w:r>
      <w:r w:rsidR="00220162">
        <w:rPr>
          <w:rFonts w:ascii="Arial" w:hAnsi="Arial" w:cs="Arial"/>
          <w:sz w:val="20"/>
          <w:szCs w:val="20"/>
          <w:lang w:eastAsia="x-none"/>
        </w:rPr>
        <w:t>i</w:t>
      </w:r>
      <w:r>
        <w:rPr>
          <w:rFonts w:ascii="Arial" w:hAnsi="Arial" w:cs="Arial"/>
          <w:sz w:val="20"/>
          <w:szCs w:val="20"/>
          <w:lang w:eastAsia="x-none"/>
        </w:rPr>
        <w:t xml:space="preserve"> vozil</w:t>
      </w:r>
      <w:r w:rsidR="00220162">
        <w:rPr>
          <w:rFonts w:ascii="Arial" w:hAnsi="Arial" w:cs="Arial"/>
          <w:sz w:val="20"/>
          <w:szCs w:val="20"/>
          <w:lang w:eastAsia="x-none"/>
        </w:rPr>
        <w:t>i</w:t>
      </w:r>
      <w:r>
        <w:rPr>
          <w:rFonts w:ascii="Arial" w:hAnsi="Arial" w:cs="Arial"/>
          <w:sz w:val="20"/>
          <w:szCs w:val="20"/>
          <w:lang w:eastAsia="x-none"/>
        </w:rPr>
        <w:t xml:space="preserve">, ki </w:t>
      </w:r>
      <w:r w:rsidR="00220162">
        <w:rPr>
          <w:rFonts w:ascii="Arial" w:hAnsi="Arial" w:cs="Arial"/>
          <w:sz w:val="20"/>
          <w:szCs w:val="20"/>
          <w:lang w:eastAsia="x-none"/>
        </w:rPr>
        <w:t>sta</w:t>
      </w:r>
      <w:r>
        <w:rPr>
          <w:rFonts w:ascii="Arial" w:hAnsi="Arial" w:cs="Arial"/>
          <w:sz w:val="20"/>
          <w:szCs w:val="20"/>
          <w:lang w:eastAsia="x-none"/>
        </w:rPr>
        <w:t xml:space="preserve"> predme</w:t>
      </w:r>
      <w:r w:rsidR="008F7E59">
        <w:rPr>
          <w:rFonts w:ascii="Arial" w:hAnsi="Arial" w:cs="Arial"/>
          <w:sz w:val="20"/>
          <w:szCs w:val="20"/>
          <w:lang w:eastAsia="x-none"/>
        </w:rPr>
        <w:t>t</w:t>
      </w:r>
      <w:r>
        <w:rPr>
          <w:rFonts w:ascii="Arial" w:hAnsi="Arial" w:cs="Arial"/>
          <w:sz w:val="20"/>
          <w:szCs w:val="20"/>
          <w:lang w:eastAsia="x-none"/>
        </w:rPr>
        <w:t xml:space="preserve"> te pogodbe predal kupcu najkasneje v roku </w:t>
      </w:r>
      <w:r w:rsidR="00220162">
        <w:rPr>
          <w:rFonts w:ascii="Arial" w:hAnsi="Arial" w:cs="Arial"/>
          <w:sz w:val="20"/>
          <w:szCs w:val="20"/>
          <w:lang w:eastAsia="x-none"/>
        </w:rPr>
        <w:t xml:space="preserve">6 (šestih) </w:t>
      </w:r>
      <w:r w:rsidR="00FC62D4">
        <w:rPr>
          <w:rFonts w:ascii="Arial" w:hAnsi="Arial" w:cs="Arial"/>
          <w:sz w:val="20"/>
          <w:szCs w:val="20"/>
          <w:lang w:eastAsia="x-none"/>
        </w:rPr>
        <w:t>mesecev</w:t>
      </w:r>
      <w:r>
        <w:rPr>
          <w:rFonts w:ascii="Arial" w:hAnsi="Arial" w:cs="Arial"/>
          <w:sz w:val="20"/>
          <w:szCs w:val="20"/>
          <w:lang w:eastAsia="x-none"/>
        </w:rPr>
        <w:t xml:space="preserve">, od obojestranskega podpisa pogodbe. </w:t>
      </w:r>
    </w:p>
    <w:p w14:paraId="3E7F8683" w14:textId="77777777" w:rsidR="007012B7" w:rsidRDefault="007012B7" w:rsidP="007012B7">
      <w:pPr>
        <w:keepLines/>
        <w:jc w:val="both"/>
        <w:rPr>
          <w:rFonts w:ascii="Arial" w:hAnsi="Arial" w:cs="Arial"/>
          <w:sz w:val="20"/>
          <w:szCs w:val="20"/>
          <w:lang w:eastAsia="x-none"/>
        </w:rPr>
      </w:pPr>
    </w:p>
    <w:p w14:paraId="3D581BDE" w14:textId="256D9055"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O predaji in prevzemu vozil se sestavi primopredajni zapisnik, ki ga podpišeta pooblaščeni predstavnik kupca in prodajalca.</w:t>
      </w:r>
    </w:p>
    <w:p w14:paraId="7831EA0A" w14:textId="77777777" w:rsidR="007012B7" w:rsidRDefault="007012B7" w:rsidP="007012B7">
      <w:pPr>
        <w:keepLines/>
        <w:jc w:val="both"/>
        <w:rPr>
          <w:rFonts w:ascii="Arial" w:hAnsi="Arial" w:cs="Arial"/>
          <w:sz w:val="20"/>
          <w:szCs w:val="20"/>
          <w:lang w:eastAsia="x-none"/>
        </w:rPr>
      </w:pPr>
    </w:p>
    <w:p w14:paraId="2DEC6C08" w14:textId="7402CA0D"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Prodajalec je dolžan vozil</w:t>
      </w:r>
      <w:r w:rsidR="00220162">
        <w:rPr>
          <w:rFonts w:ascii="Arial" w:hAnsi="Arial" w:cs="Arial"/>
          <w:sz w:val="20"/>
          <w:szCs w:val="20"/>
          <w:lang w:eastAsia="x-none"/>
        </w:rPr>
        <w:t>i</w:t>
      </w:r>
      <w:r>
        <w:rPr>
          <w:rFonts w:ascii="Arial" w:hAnsi="Arial" w:cs="Arial"/>
          <w:sz w:val="20"/>
          <w:szCs w:val="20"/>
          <w:lang w:eastAsia="x-none"/>
        </w:rPr>
        <w:t xml:space="preserve"> dostaviti na naslov kupca Kolodvorska ulica 11, Ljubljana, po predhodnem dogovoru s kupcem. </w:t>
      </w:r>
    </w:p>
    <w:p w14:paraId="682BF3D8" w14:textId="77777777" w:rsidR="007012B7" w:rsidRDefault="007012B7" w:rsidP="00DB358E">
      <w:pPr>
        <w:jc w:val="both"/>
        <w:rPr>
          <w:rFonts w:ascii="Arial" w:hAnsi="Arial" w:cs="Arial"/>
          <w:sz w:val="20"/>
          <w:szCs w:val="20"/>
          <w:lang w:eastAsia="x-none"/>
        </w:rPr>
      </w:pPr>
    </w:p>
    <w:p w14:paraId="5002DE14" w14:textId="1AFD787B" w:rsidR="002418D1" w:rsidRDefault="002418D1" w:rsidP="002418D1">
      <w:pPr>
        <w:shd w:val="clear" w:color="auto" w:fill="FFFFFF"/>
        <w:ind w:left="11" w:right="17"/>
        <w:jc w:val="both"/>
        <w:rPr>
          <w:rFonts w:ascii="Arial" w:hAnsi="Arial" w:cs="Arial"/>
          <w:color w:val="000000"/>
          <w:spacing w:val="1"/>
          <w:sz w:val="20"/>
        </w:rPr>
      </w:pPr>
      <w:r>
        <w:rPr>
          <w:rFonts w:ascii="Arial" w:hAnsi="Arial" w:cs="Arial"/>
          <w:color w:val="000000"/>
          <w:spacing w:val="1"/>
          <w:sz w:val="20"/>
        </w:rPr>
        <w:t>Kupec</w:t>
      </w:r>
      <w:r w:rsidRPr="00257BF4">
        <w:rPr>
          <w:rFonts w:ascii="Arial" w:hAnsi="Arial" w:cs="Arial"/>
          <w:color w:val="000000"/>
          <w:spacing w:val="1"/>
          <w:sz w:val="20"/>
        </w:rPr>
        <w:t xml:space="preserve"> prevzame od </w:t>
      </w:r>
      <w:r>
        <w:rPr>
          <w:rFonts w:ascii="Arial" w:hAnsi="Arial" w:cs="Arial"/>
          <w:color w:val="000000"/>
          <w:spacing w:val="1"/>
          <w:sz w:val="20"/>
        </w:rPr>
        <w:t xml:space="preserve">prodajalca </w:t>
      </w:r>
      <w:r w:rsidR="00220162">
        <w:rPr>
          <w:rFonts w:ascii="Arial" w:hAnsi="Arial" w:cs="Arial"/>
          <w:color w:val="000000"/>
          <w:spacing w:val="1"/>
          <w:sz w:val="20"/>
        </w:rPr>
        <w:t xml:space="preserve">vsako posamezno </w:t>
      </w:r>
      <w:r w:rsidRPr="00257BF4">
        <w:rPr>
          <w:rFonts w:ascii="Arial" w:hAnsi="Arial" w:cs="Arial"/>
          <w:color w:val="000000"/>
          <w:spacing w:val="1"/>
          <w:sz w:val="20"/>
        </w:rPr>
        <w:t>vozil</w:t>
      </w:r>
      <w:r w:rsidR="00220162">
        <w:rPr>
          <w:rFonts w:ascii="Arial" w:hAnsi="Arial" w:cs="Arial"/>
          <w:color w:val="000000"/>
          <w:spacing w:val="1"/>
          <w:sz w:val="20"/>
        </w:rPr>
        <w:t>o</w:t>
      </w:r>
      <w:r w:rsidRPr="00257BF4">
        <w:rPr>
          <w:rFonts w:ascii="Arial" w:hAnsi="Arial" w:cs="Arial"/>
          <w:color w:val="000000"/>
          <w:spacing w:val="1"/>
          <w:sz w:val="20"/>
        </w:rPr>
        <w:t xml:space="preserve"> pod pogojem, da </w:t>
      </w:r>
      <w:r>
        <w:rPr>
          <w:rFonts w:ascii="Arial" w:hAnsi="Arial" w:cs="Arial"/>
          <w:color w:val="000000"/>
          <w:spacing w:val="1"/>
          <w:sz w:val="20"/>
        </w:rPr>
        <w:t xml:space="preserve">je to </w:t>
      </w:r>
      <w:r w:rsidRPr="00257BF4">
        <w:rPr>
          <w:rFonts w:ascii="Arial" w:hAnsi="Arial" w:cs="Arial"/>
          <w:color w:val="000000"/>
          <w:spacing w:val="1"/>
          <w:sz w:val="20"/>
        </w:rPr>
        <w:t>tehnično brezhibn</w:t>
      </w:r>
      <w:r>
        <w:rPr>
          <w:rFonts w:ascii="Arial" w:hAnsi="Arial" w:cs="Arial"/>
          <w:color w:val="000000"/>
          <w:spacing w:val="1"/>
          <w:sz w:val="20"/>
        </w:rPr>
        <w:t>o</w:t>
      </w:r>
      <w:r w:rsidRPr="00257BF4">
        <w:rPr>
          <w:rFonts w:ascii="Arial" w:hAnsi="Arial" w:cs="Arial"/>
          <w:color w:val="000000"/>
          <w:spacing w:val="1"/>
          <w:sz w:val="20"/>
        </w:rPr>
        <w:t>, nepoškodovan</w:t>
      </w:r>
      <w:r>
        <w:rPr>
          <w:rFonts w:ascii="Arial" w:hAnsi="Arial" w:cs="Arial"/>
          <w:color w:val="000000"/>
          <w:spacing w:val="1"/>
          <w:sz w:val="20"/>
        </w:rPr>
        <w:t>o</w:t>
      </w:r>
      <w:r w:rsidRPr="00257BF4">
        <w:rPr>
          <w:rFonts w:ascii="Arial" w:hAnsi="Arial" w:cs="Arial"/>
          <w:color w:val="000000"/>
          <w:spacing w:val="1"/>
          <w:sz w:val="20"/>
        </w:rPr>
        <w:t xml:space="preserve"> in opremljen</w:t>
      </w:r>
      <w:r>
        <w:rPr>
          <w:rFonts w:ascii="Arial" w:hAnsi="Arial" w:cs="Arial"/>
          <w:color w:val="000000"/>
          <w:spacing w:val="1"/>
          <w:sz w:val="20"/>
        </w:rPr>
        <w:t>o</w:t>
      </w:r>
      <w:r w:rsidRPr="00257BF4">
        <w:rPr>
          <w:rFonts w:ascii="Arial" w:hAnsi="Arial" w:cs="Arial"/>
          <w:color w:val="000000"/>
          <w:spacing w:val="1"/>
          <w:sz w:val="20"/>
        </w:rPr>
        <w:t xml:space="preserve"> z obvezno opremo ter dokazilom o homologaciji. O prevzemu se sestavi </w:t>
      </w:r>
      <w:r>
        <w:rPr>
          <w:rFonts w:ascii="Arial" w:hAnsi="Arial" w:cs="Arial"/>
          <w:color w:val="000000"/>
          <w:spacing w:val="1"/>
          <w:sz w:val="20"/>
        </w:rPr>
        <w:t>primopredajni zapisnik, ki je obvezna priloga</w:t>
      </w:r>
      <w:r w:rsidRPr="00257BF4">
        <w:rPr>
          <w:rFonts w:ascii="Arial" w:hAnsi="Arial" w:cs="Arial"/>
          <w:color w:val="000000"/>
          <w:spacing w:val="1"/>
          <w:sz w:val="20"/>
        </w:rPr>
        <w:t xml:space="preserve"> k računu.</w:t>
      </w:r>
    </w:p>
    <w:p w14:paraId="555EB6AC" w14:textId="7752B50E" w:rsidR="00721C06" w:rsidRDefault="00721C06" w:rsidP="002418D1">
      <w:pPr>
        <w:ind w:right="50"/>
        <w:contextualSpacing/>
        <w:jc w:val="both"/>
        <w:rPr>
          <w:rFonts w:ascii="Arial" w:hAnsi="Arial" w:cs="Arial"/>
          <w:b/>
          <w:sz w:val="20"/>
          <w:szCs w:val="20"/>
        </w:rPr>
      </w:pPr>
    </w:p>
    <w:p w14:paraId="39C2E806" w14:textId="7C1F4428" w:rsidR="000928E8" w:rsidRDefault="000928E8" w:rsidP="002418D1">
      <w:pPr>
        <w:ind w:right="50"/>
        <w:contextualSpacing/>
        <w:jc w:val="both"/>
        <w:rPr>
          <w:rFonts w:ascii="Arial" w:hAnsi="Arial" w:cs="Arial"/>
          <w:b/>
          <w:sz w:val="20"/>
          <w:szCs w:val="20"/>
        </w:rPr>
      </w:pPr>
      <w:r>
        <w:rPr>
          <w:rFonts w:ascii="Arial" w:hAnsi="Arial" w:cs="Arial"/>
          <w:b/>
          <w:sz w:val="20"/>
          <w:szCs w:val="20"/>
        </w:rPr>
        <w:t>V. POGODBENA KAZEN</w:t>
      </w:r>
    </w:p>
    <w:p w14:paraId="77C0EDF1" w14:textId="46915ECF" w:rsidR="00633573" w:rsidRPr="00633573" w:rsidRDefault="00633573" w:rsidP="00540F09">
      <w:pPr>
        <w:pStyle w:val="Odstavekseznama"/>
        <w:numPr>
          <w:ilvl w:val="0"/>
          <w:numId w:val="29"/>
        </w:numPr>
        <w:ind w:right="50"/>
        <w:contextualSpacing/>
        <w:jc w:val="center"/>
        <w:rPr>
          <w:rFonts w:ascii="Arial" w:hAnsi="Arial" w:cs="Arial"/>
          <w:b/>
          <w:sz w:val="20"/>
        </w:rPr>
      </w:pPr>
      <w:r>
        <w:rPr>
          <w:rFonts w:ascii="Arial" w:hAnsi="Arial" w:cs="Arial"/>
          <w:b/>
          <w:sz w:val="20"/>
        </w:rPr>
        <w:t>člen</w:t>
      </w:r>
    </w:p>
    <w:p w14:paraId="52825C60" w14:textId="1D7F8873"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sidR="008D3032">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6E1EBD3E" w14:textId="77777777" w:rsidR="00633573" w:rsidRPr="00633573" w:rsidRDefault="00633573" w:rsidP="00633573">
      <w:pPr>
        <w:jc w:val="both"/>
        <w:rPr>
          <w:rFonts w:ascii="Arial" w:hAnsi="Arial" w:cs="Arial"/>
          <w:sz w:val="20"/>
          <w:szCs w:val="20"/>
        </w:rPr>
      </w:pPr>
    </w:p>
    <w:p w14:paraId="2C4EE2B8" w14:textId="77777777"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95C7599" w14:textId="77777777" w:rsidR="00633573" w:rsidRPr="00633573" w:rsidRDefault="00633573" w:rsidP="00633573">
      <w:pPr>
        <w:jc w:val="both"/>
        <w:rPr>
          <w:rFonts w:ascii="Arial" w:hAnsi="Arial" w:cs="Arial"/>
          <w:sz w:val="20"/>
          <w:szCs w:val="20"/>
          <w:lang w:eastAsia="x-none"/>
        </w:rPr>
      </w:pPr>
    </w:p>
    <w:p w14:paraId="1B1856BC" w14:textId="2CAA2C62"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da </w:t>
      </w:r>
      <w:r w:rsidR="00477A65">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sidR="00477A65">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0FC43035" w14:textId="77777777" w:rsidR="00633573" w:rsidRPr="00633573" w:rsidRDefault="00633573" w:rsidP="00633573">
      <w:pPr>
        <w:jc w:val="both"/>
        <w:rPr>
          <w:rFonts w:ascii="Arial" w:hAnsi="Arial" w:cs="Arial"/>
          <w:sz w:val="20"/>
          <w:szCs w:val="20"/>
          <w:lang w:eastAsia="x-none"/>
        </w:rPr>
      </w:pPr>
    </w:p>
    <w:p w14:paraId="747A26C9" w14:textId="3FCC4F3B" w:rsidR="00633573" w:rsidRDefault="00477A65" w:rsidP="00633573">
      <w:pPr>
        <w:jc w:val="both"/>
        <w:rPr>
          <w:rFonts w:ascii="Arial" w:hAnsi="Arial" w:cs="Arial"/>
          <w:sz w:val="20"/>
          <w:szCs w:val="20"/>
          <w:lang w:eastAsia="x-none"/>
        </w:rPr>
      </w:pPr>
      <w:r>
        <w:rPr>
          <w:rFonts w:ascii="Arial" w:hAnsi="Arial" w:cs="Arial"/>
          <w:sz w:val="20"/>
          <w:szCs w:val="20"/>
          <w:lang w:eastAsia="x-none"/>
        </w:rPr>
        <w:t xml:space="preserve">Prodajalec </w:t>
      </w:r>
      <w:r w:rsidR="00633573"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00633573"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00633573" w:rsidRPr="00633573">
        <w:rPr>
          <w:rFonts w:ascii="Arial" w:hAnsi="Arial" w:cs="Arial"/>
          <w:sz w:val="20"/>
          <w:szCs w:val="20"/>
          <w:lang w:eastAsia="x-none"/>
        </w:rPr>
        <w:t xml:space="preserve"> uveljavljal po načelih odškodninske odgovornosti, neodvisno od uveljavljanja pogodbene kazni.</w:t>
      </w:r>
    </w:p>
    <w:p w14:paraId="00A4BA3E" w14:textId="18F9121A" w:rsidR="00C5378C" w:rsidRDefault="00C5378C" w:rsidP="00633573">
      <w:pPr>
        <w:jc w:val="both"/>
        <w:rPr>
          <w:rFonts w:ascii="Arial" w:hAnsi="Arial" w:cs="Arial"/>
          <w:sz w:val="20"/>
          <w:szCs w:val="20"/>
          <w:lang w:eastAsia="x-none"/>
        </w:rPr>
      </w:pPr>
    </w:p>
    <w:p w14:paraId="2EC70F0D" w14:textId="6620B2FA" w:rsidR="00C5378C" w:rsidRPr="009C38A9" w:rsidRDefault="00C5378C" w:rsidP="00633573">
      <w:pPr>
        <w:jc w:val="both"/>
        <w:rPr>
          <w:rFonts w:ascii="Arial" w:hAnsi="Arial" w:cs="Arial"/>
          <w:b/>
          <w:bCs/>
          <w:sz w:val="20"/>
          <w:szCs w:val="20"/>
          <w:lang w:eastAsia="x-none"/>
        </w:rPr>
      </w:pPr>
      <w:r w:rsidRPr="009C38A9">
        <w:rPr>
          <w:rFonts w:ascii="Arial" w:hAnsi="Arial" w:cs="Arial"/>
          <w:b/>
          <w:bCs/>
          <w:sz w:val="20"/>
          <w:szCs w:val="20"/>
          <w:lang w:eastAsia="x-none"/>
        </w:rPr>
        <w:t xml:space="preserve">VI. </w:t>
      </w:r>
      <w:r w:rsidR="003C7507" w:rsidRPr="009C38A9">
        <w:rPr>
          <w:rFonts w:ascii="Arial" w:hAnsi="Arial" w:cs="Arial"/>
          <w:b/>
          <w:bCs/>
          <w:sz w:val="20"/>
          <w:szCs w:val="20"/>
          <w:lang w:eastAsia="x-none"/>
        </w:rPr>
        <w:t>GARANCIJA</w:t>
      </w:r>
      <w:r w:rsidR="00C30BEB" w:rsidRPr="009C38A9">
        <w:rPr>
          <w:rFonts w:ascii="Arial" w:hAnsi="Arial" w:cs="Arial"/>
          <w:b/>
          <w:bCs/>
          <w:sz w:val="20"/>
          <w:szCs w:val="20"/>
          <w:lang w:eastAsia="x-none"/>
        </w:rPr>
        <w:t xml:space="preserve"> </w:t>
      </w:r>
    </w:p>
    <w:p w14:paraId="02AF8E6C" w14:textId="200FA5A0" w:rsidR="00C5378C" w:rsidRPr="009C38A9" w:rsidRDefault="00C5378C" w:rsidP="00540F09">
      <w:pPr>
        <w:pStyle w:val="Odstavekseznama"/>
        <w:numPr>
          <w:ilvl w:val="0"/>
          <w:numId w:val="29"/>
        </w:numPr>
        <w:jc w:val="center"/>
        <w:rPr>
          <w:rFonts w:ascii="Arial" w:hAnsi="Arial" w:cs="Arial"/>
          <w:b/>
          <w:bCs/>
          <w:sz w:val="20"/>
          <w:lang w:eastAsia="x-none"/>
        </w:rPr>
      </w:pPr>
      <w:r w:rsidRPr="009C38A9">
        <w:rPr>
          <w:rFonts w:ascii="Arial" w:hAnsi="Arial" w:cs="Arial"/>
          <w:b/>
          <w:bCs/>
          <w:sz w:val="20"/>
          <w:lang w:eastAsia="x-none"/>
        </w:rPr>
        <w:t>člen</w:t>
      </w:r>
    </w:p>
    <w:p w14:paraId="3FAA2528" w14:textId="62923AC9" w:rsidR="00C5378C" w:rsidRPr="009C38A9" w:rsidRDefault="00C5378C" w:rsidP="00C30BEB">
      <w:pPr>
        <w:ind w:right="50"/>
        <w:contextualSpacing/>
        <w:jc w:val="both"/>
        <w:rPr>
          <w:rFonts w:ascii="Arial" w:hAnsi="Arial" w:cs="Arial"/>
          <w:sz w:val="20"/>
          <w:szCs w:val="20"/>
        </w:rPr>
      </w:pPr>
      <w:r w:rsidRPr="009C38A9">
        <w:rPr>
          <w:rFonts w:ascii="Arial" w:hAnsi="Arial" w:cs="Arial"/>
          <w:sz w:val="20"/>
          <w:szCs w:val="20"/>
        </w:rPr>
        <w:t>Prodajalec jamči kupcu</w:t>
      </w:r>
      <w:r w:rsidR="00C30BEB" w:rsidRPr="009C38A9">
        <w:rPr>
          <w:rFonts w:ascii="Arial" w:hAnsi="Arial" w:cs="Arial"/>
          <w:sz w:val="20"/>
          <w:szCs w:val="20"/>
        </w:rPr>
        <w:t xml:space="preserve">, da sta </w:t>
      </w:r>
      <w:r w:rsidRPr="009C38A9">
        <w:rPr>
          <w:rFonts w:ascii="Arial" w:hAnsi="Arial" w:cs="Arial"/>
          <w:sz w:val="20"/>
          <w:szCs w:val="20"/>
        </w:rPr>
        <w:t>dobavljeni vozili novi</w:t>
      </w:r>
      <w:r w:rsidR="003C7507" w:rsidRPr="009C38A9">
        <w:rPr>
          <w:rFonts w:ascii="Arial" w:hAnsi="Arial" w:cs="Arial"/>
          <w:sz w:val="20"/>
        </w:rPr>
        <w:t>,</w:t>
      </w:r>
      <w:r w:rsidRPr="009C38A9">
        <w:rPr>
          <w:rFonts w:ascii="Arial" w:hAnsi="Arial" w:cs="Arial"/>
          <w:sz w:val="20"/>
          <w:szCs w:val="20"/>
        </w:rPr>
        <w:t xml:space="preserve"> brezhibni in nimata stvarnih napak</w:t>
      </w:r>
      <w:r w:rsidR="00C30BEB" w:rsidRPr="009C38A9">
        <w:rPr>
          <w:rFonts w:ascii="Arial" w:hAnsi="Arial" w:cs="Arial"/>
          <w:sz w:val="20"/>
          <w:szCs w:val="20"/>
        </w:rPr>
        <w:t>.</w:t>
      </w:r>
    </w:p>
    <w:p w14:paraId="7322A26F" w14:textId="77777777" w:rsidR="00C30BEB" w:rsidRPr="009C38A9" w:rsidRDefault="00C30BEB" w:rsidP="00C30BEB">
      <w:pPr>
        <w:spacing w:after="4" w:line="261" w:lineRule="auto"/>
        <w:contextualSpacing/>
        <w:jc w:val="both"/>
        <w:rPr>
          <w:rFonts w:ascii="Arial" w:hAnsi="Arial" w:cs="Arial"/>
          <w:b/>
          <w:bCs/>
          <w:sz w:val="20"/>
          <w:szCs w:val="22"/>
        </w:rPr>
      </w:pPr>
    </w:p>
    <w:p w14:paraId="065257E4" w14:textId="6F88C2EB" w:rsidR="00662662" w:rsidRPr="00B35B88" w:rsidRDefault="00C30BEB" w:rsidP="00662662">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dobavljeno vozilo je najmanj </w:t>
      </w:r>
      <w:r w:rsidR="000C2425" w:rsidRPr="002D1F58">
        <w:rPr>
          <w:rFonts w:ascii="Arial" w:hAnsi="Arial" w:cs="Arial"/>
          <w:sz w:val="20"/>
          <w:szCs w:val="22"/>
        </w:rPr>
        <w:t xml:space="preserve">4 </w:t>
      </w:r>
      <w:r w:rsidRPr="002D1F58">
        <w:rPr>
          <w:rFonts w:ascii="Arial" w:hAnsi="Arial" w:cs="Arial"/>
          <w:sz w:val="20"/>
          <w:szCs w:val="22"/>
        </w:rPr>
        <w:t>(</w:t>
      </w:r>
      <w:r w:rsidR="00A637FD">
        <w:rPr>
          <w:rFonts w:ascii="Arial" w:hAnsi="Arial" w:cs="Arial"/>
          <w:sz w:val="20"/>
          <w:szCs w:val="22"/>
        </w:rPr>
        <w:t>štiri</w:t>
      </w:r>
      <w:r w:rsidRPr="002D1F58">
        <w:rPr>
          <w:rFonts w:ascii="Arial" w:hAnsi="Arial" w:cs="Arial"/>
          <w:sz w:val="20"/>
          <w:szCs w:val="22"/>
        </w:rPr>
        <w:t>) leta od dneva prevzema vozila (dneva podpisa prevzemnega zapisnika)</w:t>
      </w:r>
      <w:r w:rsidR="00662662">
        <w:rPr>
          <w:rFonts w:ascii="Arial" w:hAnsi="Arial" w:cs="Arial"/>
          <w:sz w:val="20"/>
          <w:szCs w:val="22"/>
        </w:rPr>
        <w:t xml:space="preserve"> </w:t>
      </w:r>
      <w:r w:rsidR="00662662" w:rsidRPr="00B35B88">
        <w:rPr>
          <w:rFonts w:ascii="Arial" w:hAnsi="Arial" w:cs="Arial"/>
          <w:sz w:val="20"/>
          <w:szCs w:val="22"/>
        </w:rPr>
        <w:t>ali do najmanj 160.000 prevoženih kilometrov.</w:t>
      </w:r>
    </w:p>
    <w:p w14:paraId="46189E32" w14:textId="77777777" w:rsidR="00662662" w:rsidRDefault="00662662" w:rsidP="00C30BEB">
      <w:pPr>
        <w:spacing w:after="4" w:line="261" w:lineRule="auto"/>
        <w:contextualSpacing/>
        <w:jc w:val="both"/>
        <w:rPr>
          <w:rFonts w:ascii="Arial" w:hAnsi="Arial" w:cs="Arial"/>
          <w:sz w:val="20"/>
          <w:szCs w:val="22"/>
        </w:rPr>
      </w:pPr>
    </w:p>
    <w:p w14:paraId="3049A716" w14:textId="46A09E95"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baterijo vozila je najmanj </w:t>
      </w:r>
      <w:r w:rsidR="000C2425" w:rsidRPr="002D1F58">
        <w:rPr>
          <w:rFonts w:ascii="Arial" w:hAnsi="Arial" w:cs="Arial"/>
          <w:sz w:val="20"/>
          <w:szCs w:val="22"/>
        </w:rPr>
        <w:t xml:space="preserve">8 </w:t>
      </w:r>
      <w:r w:rsidRPr="002D1F58">
        <w:rPr>
          <w:rFonts w:ascii="Arial" w:hAnsi="Arial" w:cs="Arial"/>
          <w:sz w:val="20"/>
          <w:szCs w:val="22"/>
        </w:rPr>
        <w:t>(</w:t>
      </w:r>
      <w:r w:rsidR="000C2425" w:rsidRPr="002D1F58">
        <w:rPr>
          <w:rFonts w:ascii="Arial" w:hAnsi="Arial" w:cs="Arial"/>
          <w:sz w:val="20"/>
          <w:szCs w:val="22"/>
        </w:rPr>
        <w:t>osem</w:t>
      </w:r>
      <w:r w:rsidRPr="002D1F58">
        <w:rPr>
          <w:rFonts w:ascii="Arial" w:hAnsi="Arial" w:cs="Arial"/>
          <w:sz w:val="20"/>
          <w:szCs w:val="22"/>
        </w:rPr>
        <w:t xml:space="preserve">) let od dneva prevzema vozila (dneva podpisa prevzemnega zapisnika) ali do najmanj </w:t>
      </w:r>
      <w:r w:rsidR="000C2425" w:rsidRPr="002D1F58">
        <w:rPr>
          <w:rFonts w:ascii="Arial" w:hAnsi="Arial" w:cs="Arial"/>
          <w:sz w:val="20"/>
          <w:szCs w:val="22"/>
        </w:rPr>
        <w:t>160.000</w:t>
      </w:r>
      <w:r w:rsidRPr="002D1F58">
        <w:rPr>
          <w:rFonts w:ascii="Arial" w:hAnsi="Arial" w:cs="Arial"/>
          <w:sz w:val="20"/>
          <w:szCs w:val="22"/>
        </w:rPr>
        <w:t xml:space="preserve"> prevoženih kilometrov.</w:t>
      </w:r>
    </w:p>
    <w:p w14:paraId="3C1F63E4" w14:textId="77777777" w:rsidR="003C7507" w:rsidRPr="002D1F58" w:rsidRDefault="003C7507" w:rsidP="00633573">
      <w:pPr>
        <w:ind w:right="50"/>
        <w:contextualSpacing/>
        <w:jc w:val="both"/>
        <w:rPr>
          <w:rFonts w:ascii="Arial" w:hAnsi="Arial" w:cs="Arial"/>
          <w:sz w:val="20"/>
          <w:szCs w:val="20"/>
        </w:rPr>
      </w:pPr>
    </w:p>
    <w:p w14:paraId="68EBEB1A" w14:textId="32C5BCD0" w:rsidR="00C5378C" w:rsidRPr="009C38A9" w:rsidRDefault="00C5378C" w:rsidP="00633573">
      <w:pPr>
        <w:ind w:right="50"/>
        <w:contextualSpacing/>
        <w:jc w:val="both"/>
        <w:rPr>
          <w:rFonts w:ascii="Arial" w:hAnsi="Arial" w:cs="Arial"/>
          <w:sz w:val="20"/>
          <w:szCs w:val="20"/>
        </w:rPr>
      </w:pPr>
      <w:r w:rsidRPr="002D1F58">
        <w:rPr>
          <w:rFonts w:ascii="Arial" w:hAnsi="Arial" w:cs="Arial"/>
          <w:sz w:val="20"/>
          <w:szCs w:val="20"/>
        </w:rPr>
        <w:t xml:space="preserve">V primeru z zapisnikom ugotovljenih očitnih kakovostnih napak ob dobavi vozila začne </w:t>
      </w:r>
      <w:r w:rsidRPr="009C38A9">
        <w:rPr>
          <w:rFonts w:ascii="Arial" w:hAnsi="Arial" w:cs="Arial"/>
          <w:sz w:val="20"/>
          <w:szCs w:val="20"/>
        </w:rPr>
        <w:t xml:space="preserve">teči garancijski rok z dnem, ko je napaka odpravljena. </w:t>
      </w:r>
    </w:p>
    <w:p w14:paraId="4FA363CB" w14:textId="77777777" w:rsidR="00C5378C" w:rsidRPr="009C38A9" w:rsidRDefault="00C5378C" w:rsidP="00633573">
      <w:pPr>
        <w:ind w:right="50"/>
        <w:contextualSpacing/>
        <w:jc w:val="both"/>
        <w:rPr>
          <w:rFonts w:ascii="Arial" w:hAnsi="Arial" w:cs="Arial"/>
          <w:sz w:val="20"/>
          <w:szCs w:val="20"/>
        </w:rPr>
      </w:pPr>
    </w:p>
    <w:p w14:paraId="6C6781EB" w14:textId="77777777" w:rsidR="00C5378C" w:rsidRPr="009C38A9" w:rsidRDefault="00C5378C" w:rsidP="00633573">
      <w:pPr>
        <w:ind w:right="50"/>
        <w:contextualSpacing/>
        <w:jc w:val="both"/>
        <w:rPr>
          <w:rFonts w:ascii="Arial" w:hAnsi="Arial" w:cs="Arial"/>
          <w:sz w:val="20"/>
          <w:szCs w:val="20"/>
        </w:rPr>
      </w:pPr>
      <w:r w:rsidRPr="009C38A9">
        <w:rPr>
          <w:rFonts w:ascii="Arial" w:hAnsi="Arial" w:cs="Arial"/>
          <w:sz w:val="20"/>
          <w:szCs w:val="20"/>
        </w:rPr>
        <w:t xml:space="preserve">V primeru nezmožnosti odprave napake začne teči garancijski rok z dnem zapisniškega prevzema novega vozila. </w:t>
      </w:r>
    </w:p>
    <w:p w14:paraId="1DDC6580" w14:textId="77777777" w:rsidR="00C30BEB" w:rsidRPr="009C38A9" w:rsidRDefault="00C30BEB" w:rsidP="00633573">
      <w:pPr>
        <w:ind w:right="50"/>
        <w:contextualSpacing/>
        <w:jc w:val="both"/>
        <w:rPr>
          <w:rFonts w:ascii="Arial" w:hAnsi="Arial" w:cs="Arial"/>
          <w:sz w:val="20"/>
          <w:szCs w:val="20"/>
        </w:rPr>
      </w:pPr>
    </w:p>
    <w:p w14:paraId="507ABDE2" w14:textId="2D1E96FF" w:rsidR="000928E8" w:rsidRDefault="00C30BEB" w:rsidP="00633573">
      <w:pPr>
        <w:ind w:right="50"/>
        <w:contextualSpacing/>
        <w:jc w:val="both"/>
        <w:rPr>
          <w:rFonts w:ascii="Arial" w:hAnsi="Arial" w:cs="Arial"/>
          <w:sz w:val="20"/>
          <w:szCs w:val="20"/>
        </w:rPr>
      </w:pPr>
      <w:r w:rsidRPr="009C38A9">
        <w:rPr>
          <w:rFonts w:ascii="Arial" w:hAnsi="Arial" w:cs="Arial"/>
          <w:sz w:val="20"/>
          <w:szCs w:val="20"/>
        </w:rPr>
        <w:lastRenderedPageBreak/>
        <w:t>Prodajalec j</w:t>
      </w:r>
      <w:r w:rsidR="00C5378C" w:rsidRPr="009C38A9">
        <w:rPr>
          <w:rFonts w:ascii="Arial" w:hAnsi="Arial" w:cs="Arial"/>
          <w:sz w:val="20"/>
          <w:szCs w:val="20"/>
        </w:rPr>
        <w:t xml:space="preserve">amči odpravo napak v času garancijskega roka. </w:t>
      </w:r>
    </w:p>
    <w:p w14:paraId="4979F19C" w14:textId="77777777" w:rsidR="00B00FBD" w:rsidRDefault="00B00FBD" w:rsidP="00633573">
      <w:pPr>
        <w:ind w:right="50"/>
        <w:contextualSpacing/>
        <w:jc w:val="both"/>
        <w:rPr>
          <w:rFonts w:ascii="Arial" w:hAnsi="Arial" w:cs="Arial"/>
          <w:sz w:val="20"/>
          <w:szCs w:val="20"/>
        </w:rPr>
      </w:pPr>
    </w:p>
    <w:p w14:paraId="001ABCE1" w14:textId="72C9712A" w:rsidR="00B94085" w:rsidRDefault="00B94085" w:rsidP="00AF72AE">
      <w:pPr>
        <w:contextualSpacing/>
        <w:jc w:val="both"/>
        <w:rPr>
          <w:rFonts w:ascii="Arial" w:hAnsi="Arial" w:cs="Arial"/>
          <w:sz w:val="20"/>
          <w:szCs w:val="20"/>
        </w:rPr>
      </w:pPr>
      <w:r w:rsidRPr="00B94085">
        <w:rPr>
          <w:rFonts w:ascii="Arial" w:hAnsi="Arial" w:cs="Arial"/>
          <w:sz w:val="20"/>
          <w:szCs w:val="20"/>
        </w:rPr>
        <w:t xml:space="preserve">Morebitne napake, ugotovljene na vozilu ali zahtevani opremi, je </w:t>
      </w:r>
      <w:r w:rsidR="00AF72AE">
        <w:rPr>
          <w:rFonts w:ascii="Arial" w:hAnsi="Arial" w:cs="Arial"/>
          <w:sz w:val="20"/>
          <w:szCs w:val="20"/>
        </w:rPr>
        <w:t xml:space="preserve">prodajalec </w:t>
      </w:r>
      <w:r w:rsidRPr="00B94085">
        <w:rPr>
          <w:rFonts w:ascii="Arial" w:hAnsi="Arial" w:cs="Arial"/>
          <w:sz w:val="20"/>
          <w:szCs w:val="20"/>
        </w:rPr>
        <w:t xml:space="preserve">dolžan na poziv </w:t>
      </w:r>
      <w:r w:rsidR="00AF72AE">
        <w:rPr>
          <w:rFonts w:ascii="Arial" w:hAnsi="Arial" w:cs="Arial"/>
          <w:sz w:val="20"/>
          <w:szCs w:val="20"/>
        </w:rPr>
        <w:t xml:space="preserve">kupca </w:t>
      </w:r>
      <w:r w:rsidRPr="00B94085">
        <w:rPr>
          <w:rFonts w:ascii="Arial" w:hAnsi="Arial" w:cs="Arial"/>
          <w:sz w:val="20"/>
          <w:szCs w:val="20"/>
        </w:rPr>
        <w:t xml:space="preserve">brezplačno odpraviti v sorazmernem roku, ki ga določi naročnik, upoštevajoč resnost napake, njene posledice ter aktivnosti, potrebne za odpravo napake. </w:t>
      </w:r>
      <w:r w:rsidR="00AF72AE">
        <w:rPr>
          <w:rFonts w:ascii="Arial" w:hAnsi="Arial" w:cs="Arial"/>
          <w:sz w:val="20"/>
          <w:szCs w:val="20"/>
        </w:rPr>
        <w:t xml:space="preserve">Za čas odprave napake mora prodajalec kupcu </w:t>
      </w:r>
      <w:r w:rsidRPr="00B94085">
        <w:rPr>
          <w:rFonts w:ascii="Arial" w:hAnsi="Arial" w:cs="Arial"/>
          <w:sz w:val="20"/>
          <w:szCs w:val="20"/>
        </w:rPr>
        <w:t xml:space="preserve">zagotoviti nadomestno </w:t>
      </w:r>
      <w:r w:rsidR="00AF72AE">
        <w:rPr>
          <w:rFonts w:ascii="Arial" w:hAnsi="Arial" w:cs="Arial"/>
          <w:sz w:val="20"/>
          <w:szCs w:val="20"/>
        </w:rPr>
        <w:t xml:space="preserve">električno osebno </w:t>
      </w:r>
      <w:r w:rsidRPr="00B94085">
        <w:rPr>
          <w:rFonts w:ascii="Arial" w:hAnsi="Arial" w:cs="Arial"/>
          <w:sz w:val="20"/>
          <w:szCs w:val="20"/>
        </w:rPr>
        <w:t>vozilo</w:t>
      </w:r>
      <w:r w:rsidR="00AF72AE">
        <w:rPr>
          <w:rFonts w:ascii="Arial" w:hAnsi="Arial" w:cs="Arial"/>
          <w:sz w:val="20"/>
          <w:szCs w:val="20"/>
        </w:rPr>
        <w:t xml:space="preserve"> (enakovredno vozilo oz. vozilo istega razreda)</w:t>
      </w:r>
      <w:r w:rsidRPr="00B94085">
        <w:rPr>
          <w:rFonts w:ascii="Arial" w:hAnsi="Arial" w:cs="Arial"/>
          <w:sz w:val="20"/>
          <w:szCs w:val="20"/>
        </w:rPr>
        <w:t xml:space="preserve">. </w:t>
      </w:r>
      <w:r w:rsidR="00AF72AE">
        <w:rPr>
          <w:rFonts w:ascii="Arial" w:hAnsi="Arial" w:cs="Arial"/>
          <w:sz w:val="20"/>
          <w:szCs w:val="20"/>
        </w:rPr>
        <w:t xml:space="preserve">Prodajalec </w:t>
      </w:r>
      <w:r w:rsidRPr="00B94085">
        <w:rPr>
          <w:rFonts w:ascii="Arial" w:hAnsi="Arial" w:cs="Arial"/>
          <w:sz w:val="20"/>
          <w:szCs w:val="20"/>
        </w:rPr>
        <w:t xml:space="preserve">se zavezuje, da bo v primeru, če napaka na vozilu ne bo odpravljena v roku </w:t>
      </w:r>
      <w:r w:rsidR="00AF72AE">
        <w:rPr>
          <w:rFonts w:ascii="Arial" w:hAnsi="Arial" w:cs="Arial"/>
          <w:sz w:val="20"/>
          <w:szCs w:val="20"/>
        </w:rPr>
        <w:t>45 (</w:t>
      </w:r>
      <w:r w:rsidRPr="00B94085">
        <w:rPr>
          <w:rFonts w:ascii="Arial" w:hAnsi="Arial" w:cs="Arial"/>
          <w:sz w:val="20"/>
          <w:szCs w:val="20"/>
        </w:rPr>
        <w:t xml:space="preserve">petinštirideset) dni oz. če se bo enaka napaka na vozilu ponovila najmanj trikrat, tako vozilo zamenjal z </w:t>
      </w:r>
      <w:r w:rsidR="00AF72AE">
        <w:rPr>
          <w:rFonts w:ascii="Arial" w:hAnsi="Arial" w:cs="Arial"/>
          <w:sz w:val="20"/>
          <w:szCs w:val="20"/>
        </w:rPr>
        <w:t xml:space="preserve">novim </w:t>
      </w:r>
      <w:r w:rsidRPr="00B94085">
        <w:rPr>
          <w:rFonts w:ascii="Arial" w:hAnsi="Arial" w:cs="Arial"/>
          <w:sz w:val="20"/>
          <w:szCs w:val="20"/>
        </w:rPr>
        <w:t xml:space="preserve">enakovrednim </w:t>
      </w:r>
      <w:r w:rsidR="00AF72AE">
        <w:rPr>
          <w:rFonts w:ascii="Arial" w:hAnsi="Arial" w:cs="Arial"/>
          <w:sz w:val="20"/>
          <w:szCs w:val="20"/>
        </w:rPr>
        <w:t xml:space="preserve">električnim </w:t>
      </w:r>
      <w:r w:rsidRPr="00B94085">
        <w:rPr>
          <w:rFonts w:ascii="Arial" w:hAnsi="Arial" w:cs="Arial"/>
          <w:sz w:val="20"/>
          <w:szCs w:val="20"/>
        </w:rPr>
        <w:t xml:space="preserve">vozilom. Vsi transportni in drugi stroški v zvezi z odpravo napake v času garancijskega roka bremenijo </w:t>
      </w:r>
      <w:r w:rsidR="00AF72AE">
        <w:rPr>
          <w:rFonts w:ascii="Arial" w:hAnsi="Arial" w:cs="Arial"/>
          <w:sz w:val="20"/>
          <w:szCs w:val="20"/>
        </w:rPr>
        <w:t>prodajalca</w:t>
      </w:r>
      <w:r w:rsidRPr="00B94085">
        <w:rPr>
          <w:rFonts w:ascii="Arial" w:hAnsi="Arial" w:cs="Arial"/>
          <w:sz w:val="20"/>
          <w:szCs w:val="20"/>
        </w:rPr>
        <w:t>.</w:t>
      </w:r>
    </w:p>
    <w:p w14:paraId="11515F4E" w14:textId="77777777" w:rsidR="00C30BEB" w:rsidRPr="009C38A9" w:rsidRDefault="00C30BEB" w:rsidP="00633573">
      <w:pPr>
        <w:ind w:right="50"/>
        <w:contextualSpacing/>
        <w:jc w:val="both"/>
        <w:rPr>
          <w:rFonts w:ascii="Arial" w:hAnsi="Arial" w:cs="Arial"/>
          <w:sz w:val="20"/>
          <w:szCs w:val="20"/>
        </w:rPr>
      </w:pPr>
    </w:p>
    <w:p w14:paraId="47B32D49" w14:textId="23F76588" w:rsidR="00294D5C" w:rsidRPr="009C38A9" w:rsidRDefault="00294D5C" w:rsidP="00294D5C">
      <w:pPr>
        <w:spacing w:after="160" w:line="252" w:lineRule="auto"/>
        <w:jc w:val="both"/>
        <w:rPr>
          <w:rFonts w:ascii="Arial" w:hAnsi="Arial" w:cs="Arial"/>
          <w:b/>
          <w:sz w:val="20"/>
          <w:szCs w:val="20"/>
          <w:lang w:val="x-none" w:eastAsia="x-none"/>
        </w:rPr>
      </w:pPr>
      <w:r w:rsidRPr="009C38A9">
        <w:rPr>
          <w:rFonts w:ascii="Arial" w:hAnsi="Arial" w:cs="Arial"/>
          <w:b/>
          <w:sz w:val="20"/>
          <w:szCs w:val="20"/>
          <w:lang w:val="x-none" w:eastAsia="x-none"/>
        </w:rPr>
        <w:t>V</w:t>
      </w:r>
      <w:r w:rsidR="00C5378C" w:rsidRPr="009C38A9">
        <w:rPr>
          <w:rFonts w:ascii="Arial" w:hAnsi="Arial" w:cs="Arial"/>
          <w:b/>
          <w:sz w:val="20"/>
          <w:szCs w:val="20"/>
          <w:lang w:val="x-none" w:eastAsia="x-none"/>
        </w:rPr>
        <w:t>I</w:t>
      </w:r>
      <w:r w:rsidRPr="009C38A9">
        <w:rPr>
          <w:rFonts w:ascii="Arial" w:hAnsi="Arial" w:cs="Arial"/>
          <w:b/>
          <w:sz w:val="20"/>
          <w:szCs w:val="20"/>
          <w:lang w:val="x-none" w:eastAsia="x-none"/>
        </w:rPr>
        <w:t xml:space="preserve">I. SKRBNIK </w:t>
      </w:r>
      <w:r w:rsidR="008F7E59" w:rsidRPr="009C38A9">
        <w:rPr>
          <w:rFonts w:ascii="Arial" w:hAnsi="Arial" w:cs="Arial"/>
          <w:b/>
          <w:sz w:val="20"/>
          <w:szCs w:val="20"/>
          <w:lang w:val="x-none" w:eastAsia="x-none"/>
        </w:rPr>
        <w:t>POGODBE</w:t>
      </w:r>
      <w:r w:rsidRPr="009C38A9">
        <w:rPr>
          <w:rFonts w:ascii="Arial" w:hAnsi="Arial" w:cs="Arial"/>
          <w:b/>
          <w:sz w:val="20"/>
          <w:szCs w:val="20"/>
          <w:lang w:val="x-none" w:eastAsia="x-none"/>
        </w:rPr>
        <w:t xml:space="preserve"> </w:t>
      </w:r>
    </w:p>
    <w:p w14:paraId="3FDD1CEA" w14:textId="77777777" w:rsidR="00294D5C" w:rsidRPr="00513FBA" w:rsidRDefault="00294D5C" w:rsidP="00540F09">
      <w:pPr>
        <w:numPr>
          <w:ilvl w:val="0"/>
          <w:numId w:val="29"/>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20AB1D38" w14:textId="353F48AD"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kupca</w:t>
      </w:r>
      <w:r w:rsidRPr="00513FBA">
        <w:rPr>
          <w:rFonts w:ascii="Arial" w:hAnsi="Arial" w:cs="Arial"/>
          <w:bCs/>
          <w:sz w:val="20"/>
          <w:szCs w:val="20"/>
        </w:rPr>
        <w:t xml:space="preserve"> po tej pogodbi je _______________, tel.: ___________________</w:t>
      </w:r>
    </w:p>
    <w:p w14:paraId="5F8CA982" w14:textId="77777777" w:rsidR="00294D5C" w:rsidRPr="00513FBA" w:rsidRDefault="00294D5C" w:rsidP="00294D5C">
      <w:pPr>
        <w:jc w:val="both"/>
        <w:rPr>
          <w:rFonts w:ascii="Arial" w:hAnsi="Arial" w:cs="Arial"/>
          <w:bCs/>
          <w:sz w:val="20"/>
          <w:szCs w:val="20"/>
        </w:rPr>
      </w:pPr>
    </w:p>
    <w:p w14:paraId="324FDAF6" w14:textId="59523A80"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 xml:space="preserve">prodajalca </w:t>
      </w:r>
      <w:r w:rsidRPr="00513FBA">
        <w:rPr>
          <w:rFonts w:ascii="Arial" w:hAnsi="Arial" w:cs="Arial"/>
          <w:bCs/>
          <w:sz w:val="20"/>
          <w:szCs w:val="20"/>
        </w:rPr>
        <w:t>po tej pogodbi je ______________, tel.: _____________________</w:t>
      </w:r>
    </w:p>
    <w:p w14:paraId="3C8FD713" w14:textId="77777777" w:rsidR="00294D5C" w:rsidRPr="00B87F4C" w:rsidRDefault="00294D5C" w:rsidP="00294D5C">
      <w:pPr>
        <w:jc w:val="both"/>
        <w:rPr>
          <w:rFonts w:ascii="Arial" w:hAnsi="Arial" w:cs="Arial"/>
          <w:sz w:val="20"/>
          <w:szCs w:val="20"/>
          <w:lang w:val="pl-PL"/>
        </w:rPr>
      </w:pPr>
    </w:p>
    <w:p w14:paraId="753AC738"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6AF9AEF2" w14:textId="77777777" w:rsidR="00294D5C" w:rsidRPr="00513FBA" w:rsidRDefault="00294D5C" w:rsidP="00294D5C">
      <w:pPr>
        <w:jc w:val="both"/>
        <w:rPr>
          <w:rFonts w:ascii="Arial" w:hAnsi="Arial" w:cs="Arial"/>
          <w:bCs/>
          <w:sz w:val="20"/>
          <w:szCs w:val="20"/>
        </w:rPr>
      </w:pPr>
    </w:p>
    <w:p w14:paraId="07B960A5"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6DBD4E9D" w14:textId="77777777" w:rsidR="00294D5C" w:rsidRPr="00513FBA" w:rsidRDefault="00294D5C" w:rsidP="00294D5C">
      <w:pPr>
        <w:jc w:val="both"/>
        <w:rPr>
          <w:rFonts w:ascii="Arial" w:hAnsi="Arial" w:cs="Arial"/>
          <w:sz w:val="20"/>
          <w:szCs w:val="20"/>
          <w:lang w:val="x-none" w:eastAsia="x-none"/>
        </w:rPr>
      </w:pPr>
    </w:p>
    <w:p w14:paraId="127DD17A" w14:textId="64FED0E6" w:rsidR="00294D5C" w:rsidRPr="00513FBA" w:rsidRDefault="00294D5C" w:rsidP="00294D5C">
      <w:pPr>
        <w:autoSpaceDE w:val="0"/>
        <w:autoSpaceDN w:val="0"/>
        <w:adjustRightInd w:val="0"/>
        <w:jc w:val="both"/>
        <w:rPr>
          <w:rFonts w:ascii="Arial" w:hAnsi="Arial" w:cs="Arial"/>
          <w:sz w:val="20"/>
          <w:szCs w:val="20"/>
        </w:rPr>
      </w:pPr>
      <w:r w:rsidRPr="00513FBA">
        <w:rPr>
          <w:rFonts w:ascii="Arial" w:hAnsi="Arial" w:cs="Arial"/>
          <w:b/>
          <w:bCs/>
          <w:sz w:val="20"/>
          <w:szCs w:val="20"/>
        </w:rPr>
        <w:t>V</w:t>
      </w:r>
      <w:r w:rsidR="00C5378C">
        <w:rPr>
          <w:rFonts w:ascii="Arial" w:hAnsi="Arial" w:cs="Arial"/>
          <w:b/>
          <w:bCs/>
          <w:sz w:val="20"/>
          <w:szCs w:val="20"/>
        </w:rPr>
        <w:t>I</w:t>
      </w:r>
      <w:r w:rsidRPr="00513FBA">
        <w:rPr>
          <w:rFonts w:ascii="Arial" w:hAnsi="Arial" w:cs="Arial"/>
          <w:b/>
          <w:bCs/>
          <w:sz w:val="20"/>
          <w:szCs w:val="20"/>
        </w:rPr>
        <w:t>II. ZAVAROVANJE ZA DOBRO IZVEDBO POGODBENIH OBVEZNOSTI</w:t>
      </w:r>
      <w:r w:rsidRPr="00513FBA">
        <w:rPr>
          <w:rFonts w:ascii="Arial" w:hAnsi="Arial" w:cs="Arial"/>
          <w:sz w:val="20"/>
          <w:szCs w:val="20"/>
        </w:rPr>
        <w:t xml:space="preserve">   </w:t>
      </w:r>
    </w:p>
    <w:p w14:paraId="7FD9F348" w14:textId="77777777" w:rsidR="00294D5C" w:rsidRPr="00513FBA" w:rsidRDefault="00294D5C" w:rsidP="00294D5C">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675719AC" w14:textId="77777777" w:rsidR="00294D5C" w:rsidRPr="00513FBA" w:rsidRDefault="00294D5C" w:rsidP="00540F09">
      <w:pPr>
        <w:numPr>
          <w:ilvl w:val="0"/>
          <w:numId w:val="29"/>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380D9E4" w14:textId="562D5F17" w:rsidR="00294D5C" w:rsidRDefault="00294D5C" w:rsidP="00294D5C">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prodajalec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w:t>
      </w:r>
      <w:r>
        <w:rPr>
          <w:rFonts w:ascii="Arial" w:hAnsi="Arial" w:cs="Arial"/>
          <w:sz w:val="20"/>
          <w:szCs w:val="20"/>
        </w:rPr>
        <w:t>kupcu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DV</w:t>
      </w:r>
      <w:r w:rsidRPr="0005133E">
        <w:rPr>
          <w:rFonts w:ascii="Arial" w:hAnsi="Arial" w:cs="Arial"/>
          <w:sz w:val="20"/>
          <w:szCs w:val="20"/>
        </w:rPr>
        <w:t>, z veljavnostjo 30 dni, po prenehanju veljavnosti pogodbe.</w:t>
      </w:r>
    </w:p>
    <w:p w14:paraId="5133C3B6" w14:textId="77777777" w:rsidR="00294D5C" w:rsidRPr="00513FBA" w:rsidRDefault="00294D5C" w:rsidP="00294D5C">
      <w:pPr>
        <w:autoSpaceDE w:val="0"/>
        <w:autoSpaceDN w:val="0"/>
        <w:adjustRightInd w:val="0"/>
        <w:jc w:val="both"/>
        <w:rPr>
          <w:rFonts w:ascii="Arial" w:hAnsi="Arial" w:cs="Arial"/>
          <w:sz w:val="20"/>
          <w:szCs w:val="20"/>
        </w:rPr>
      </w:pPr>
    </w:p>
    <w:p w14:paraId="49E80CAF" w14:textId="6F728E4C" w:rsidR="00294D5C" w:rsidRPr="00513FBA" w:rsidRDefault="00C5378C" w:rsidP="00294D5C">
      <w:pPr>
        <w:autoSpaceDE w:val="0"/>
        <w:autoSpaceDN w:val="0"/>
        <w:adjustRightInd w:val="0"/>
        <w:jc w:val="both"/>
        <w:rPr>
          <w:rFonts w:ascii="Arial" w:hAnsi="Arial" w:cs="Arial"/>
          <w:b/>
          <w:bCs/>
          <w:iCs/>
          <w:sz w:val="20"/>
          <w:szCs w:val="20"/>
        </w:rPr>
      </w:pPr>
      <w:r>
        <w:rPr>
          <w:rFonts w:ascii="Arial" w:hAnsi="Arial" w:cs="Arial"/>
          <w:b/>
          <w:bCs/>
          <w:iCs/>
          <w:sz w:val="20"/>
          <w:szCs w:val="20"/>
        </w:rPr>
        <w:t>IX</w:t>
      </w:r>
      <w:r w:rsidR="00294D5C" w:rsidRPr="00513FBA">
        <w:rPr>
          <w:rFonts w:ascii="Arial" w:hAnsi="Arial" w:cs="Arial"/>
          <w:b/>
          <w:bCs/>
          <w:iCs/>
          <w:sz w:val="20"/>
          <w:szCs w:val="20"/>
        </w:rPr>
        <w:t xml:space="preserve">. VELJAVNOST POGODBE </w:t>
      </w:r>
    </w:p>
    <w:p w14:paraId="663B812B" w14:textId="77777777" w:rsidR="00294D5C" w:rsidRPr="00513FBA" w:rsidRDefault="00294D5C" w:rsidP="00540F09">
      <w:pPr>
        <w:numPr>
          <w:ilvl w:val="0"/>
          <w:numId w:val="29"/>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3D74888" w14:textId="6AEED634" w:rsidR="00294D5C" w:rsidRDefault="003E1F20" w:rsidP="00294D5C">
      <w:pPr>
        <w:autoSpaceDE w:val="0"/>
        <w:autoSpaceDN w:val="0"/>
        <w:adjustRightInd w:val="0"/>
        <w:jc w:val="both"/>
        <w:rPr>
          <w:rFonts w:ascii="Arial" w:hAnsi="Arial" w:cs="Arial"/>
          <w:sz w:val="20"/>
          <w:szCs w:val="20"/>
          <w:lang w:val="x-none" w:eastAsia="x-none"/>
        </w:rPr>
      </w:pPr>
      <w:r w:rsidRPr="003E1F20">
        <w:rPr>
          <w:rFonts w:ascii="Arial" w:hAnsi="Arial" w:cs="Arial"/>
          <w:sz w:val="20"/>
          <w:szCs w:val="20"/>
          <w:lang w:val="x-none" w:eastAsia="x-none"/>
        </w:rPr>
        <w:t xml:space="preserve">Ta pogodba se sklepa za obdobje do izvedbe vseh pogodbenih obveznosti, to </w:t>
      </w:r>
      <w:r w:rsidR="00633573">
        <w:rPr>
          <w:rFonts w:ascii="Arial" w:hAnsi="Arial" w:cs="Arial"/>
          <w:sz w:val="20"/>
          <w:szCs w:val="20"/>
          <w:lang w:eastAsia="x-none"/>
        </w:rPr>
        <w:t xml:space="preserve">je </w:t>
      </w:r>
      <w:r w:rsidR="00970315">
        <w:rPr>
          <w:rFonts w:ascii="Arial" w:hAnsi="Arial" w:cs="Arial"/>
          <w:sz w:val="20"/>
          <w:szCs w:val="20"/>
          <w:lang w:eastAsia="x-none"/>
        </w:rPr>
        <w:t xml:space="preserve">6 (šest) </w:t>
      </w:r>
      <w:r w:rsidR="00FC62D4">
        <w:rPr>
          <w:rFonts w:ascii="Arial" w:hAnsi="Arial" w:cs="Arial"/>
          <w:sz w:val="20"/>
          <w:szCs w:val="20"/>
          <w:lang w:eastAsia="x-none"/>
        </w:rPr>
        <w:t>mesecev</w:t>
      </w:r>
      <w:r w:rsidR="00633573">
        <w:rPr>
          <w:rFonts w:ascii="Arial" w:hAnsi="Arial" w:cs="Arial"/>
          <w:sz w:val="20"/>
          <w:szCs w:val="20"/>
          <w:lang w:eastAsia="x-none"/>
        </w:rPr>
        <w:t xml:space="preserve"> od obojestranskega podpisa pogodbe</w:t>
      </w:r>
      <w:r w:rsidRPr="003E1F20">
        <w:rPr>
          <w:rFonts w:ascii="Arial" w:hAnsi="Arial" w:cs="Arial"/>
          <w:sz w:val="20"/>
          <w:szCs w:val="20"/>
          <w:lang w:val="x-none" w:eastAsia="x-none"/>
        </w:rPr>
        <w:t>, in stopi v veljavo z dnem, ko jo podpišeta obe pogodbeni stranki</w:t>
      </w:r>
      <w:r>
        <w:rPr>
          <w:rFonts w:ascii="Arial" w:hAnsi="Arial" w:cs="Arial"/>
          <w:sz w:val="20"/>
          <w:szCs w:val="20"/>
          <w:lang w:eastAsia="x-none"/>
        </w:rPr>
        <w:t xml:space="preserve">, </w:t>
      </w:r>
      <w:r w:rsidR="00294D5C" w:rsidRPr="00805238">
        <w:rPr>
          <w:rFonts w:ascii="Arial" w:hAnsi="Arial" w:cs="Arial"/>
          <w:sz w:val="20"/>
          <w:szCs w:val="20"/>
          <w:lang w:val="x-none" w:eastAsia="x-none"/>
        </w:rPr>
        <w:t xml:space="preserve">pod pogojem, da </w:t>
      </w:r>
      <w:r w:rsidR="00294D5C">
        <w:rPr>
          <w:rFonts w:ascii="Arial" w:hAnsi="Arial" w:cs="Arial"/>
          <w:sz w:val="20"/>
          <w:szCs w:val="20"/>
          <w:lang w:eastAsia="x-none"/>
        </w:rPr>
        <w:t>prodajalec</w:t>
      </w:r>
      <w:r w:rsidR="00294D5C" w:rsidRPr="00805238">
        <w:rPr>
          <w:rFonts w:ascii="Arial" w:hAnsi="Arial" w:cs="Arial"/>
          <w:sz w:val="20"/>
          <w:szCs w:val="20"/>
          <w:lang w:val="x-none" w:eastAsia="x-none"/>
        </w:rPr>
        <w:t xml:space="preserve"> predloži </w:t>
      </w:r>
      <w:r w:rsidR="00294D5C">
        <w:rPr>
          <w:rFonts w:ascii="Arial" w:hAnsi="Arial" w:cs="Arial"/>
          <w:sz w:val="20"/>
          <w:szCs w:val="20"/>
          <w:lang w:eastAsia="x-none"/>
        </w:rPr>
        <w:t>kupcu</w:t>
      </w:r>
      <w:r w:rsidR="00294D5C" w:rsidRPr="00805238">
        <w:rPr>
          <w:rFonts w:ascii="Arial" w:hAnsi="Arial" w:cs="Arial"/>
          <w:sz w:val="20"/>
          <w:szCs w:val="20"/>
          <w:lang w:val="x-none" w:eastAsia="x-none"/>
        </w:rPr>
        <w:t xml:space="preserve"> finančno zavarovanje za dobro izvedbo pogodbenih obveznosti</w:t>
      </w:r>
      <w:r w:rsidR="00294D5C">
        <w:rPr>
          <w:rFonts w:ascii="Arial" w:hAnsi="Arial" w:cs="Arial"/>
          <w:sz w:val="20"/>
          <w:szCs w:val="20"/>
          <w:lang w:eastAsia="x-none"/>
        </w:rPr>
        <w:t>.</w:t>
      </w:r>
    </w:p>
    <w:p w14:paraId="45065130" w14:textId="77777777" w:rsidR="00294D5C" w:rsidRDefault="00294D5C" w:rsidP="00294D5C">
      <w:pPr>
        <w:autoSpaceDE w:val="0"/>
        <w:autoSpaceDN w:val="0"/>
        <w:adjustRightInd w:val="0"/>
        <w:jc w:val="both"/>
        <w:rPr>
          <w:rFonts w:ascii="Arial" w:hAnsi="Arial" w:cs="Arial"/>
          <w:sz w:val="20"/>
          <w:szCs w:val="20"/>
        </w:rPr>
      </w:pPr>
    </w:p>
    <w:p w14:paraId="7F48042C" w14:textId="18C9E210" w:rsidR="00294D5C" w:rsidRPr="00513FBA" w:rsidRDefault="00294D5C" w:rsidP="00294D5C">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 xml:space="preserve">X. RAZVEZNI POGOJI </w:t>
      </w:r>
    </w:p>
    <w:p w14:paraId="08D4F81C" w14:textId="77777777" w:rsidR="00294D5C" w:rsidRPr="00513FBA" w:rsidRDefault="00294D5C" w:rsidP="00540F09">
      <w:pPr>
        <w:keepLines/>
        <w:numPr>
          <w:ilvl w:val="0"/>
          <w:numId w:val="29"/>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6D3F01D7"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253693BC" w14:textId="1F769988"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C97AFC">
        <w:rPr>
          <w:rFonts w:ascii="Arial" w:hAnsi="Arial" w:cs="Arial"/>
          <w:sz w:val="20"/>
          <w:szCs w:val="20"/>
        </w:rPr>
        <w:t>prodajalca</w:t>
      </w:r>
      <w:r w:rsidRPr="00513FBA">
        <w:rPr>
          <w:rFonts w:ascii="Arial" w:hAnsi="Arial" w:cs="Arial"/>
          <w:sz w:val="20"/>
          <w:szCs w:val="20"/>
        </w:rPr>
        <w:t xml:space="preserve"> ali podizvajalca, ali</w:t>
      </w:r>
    </w:p>
    <w:p w14:paraId="39CE6C3D" w14:textId="427DD902"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pristojni državni organ pri </w:t>
      </w:r>
      <w:r w:rsidR="00C97AFC">
        <w:rPr>
          <w:rFonts w:ascii="Arial" w:hAnsi="Arial" w:cs="Arial"/>
          <w:sz w:val="20"/>
          <w:szCs w:val="20"/>
        </w:rPr>
        <w:t>proda</w:t>
      </w:r>
      <w:r>
        <w:rPr>
          <w:rFonts w:ascii="Arial" w:hAnsi="Arial" w:cs="Arial"/>
          <w:sz w:val="20"/>
          <w:szCs w:val="20"/>
        </w:rPr>
        <w:t>jalcu</w:t>
      </w:r>
      <w:r w:rsidRPr="00513FBA">
        <w:rPr>
          <w:rFonts w:ascii="Arial" w:hAnsi="Arial" w:cs="Arial"/>
          <w:sz w:val="20"/>
          <w:szCs w:val="20"/>
        </w:rPr>
        <w:t xml:space="preserve"> ali podizvajalcu v času izvajanja pogodbe ugotovil najmanj dve kršitvi v zvezi s:</w:t>
      </w:r>
    </w:p>
    <w:p w14:paraId="3F1B2AF0"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plačilom za delo,</w:t>
      </w:r>
    </w:p>
    <w:p w14:paraId="104B1DAB"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delovnim časom,</w:t>
      </w:r>
    </w:p>
    <w:p w14:paraId="2CBDF2DA"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počitki,</w:t>
      </w:r>
    </w:p>
    <w:p w14:paraId="0E1A64D9"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259B8F88" w14:textId="77777777" w:rsidR="00294D5C" w:rsidRPr="00513FBA" w:rsidRDefault="00294D5C" w:rsidP="00294D5C">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5BDE1ECF" w14:textId="77777777" w:rsidR="00294D5C" w:rsidRPr="00ED2DDF" w:rsidRDefault="00294D5C" w:rsidP="00294D5C">
      <w:pPr>
        <w:jc w:val="both"/>
        <w:rPr>
          <w:rFonts w:ascii="Arial" w:hAnsi="Arial" w:cs="Arial"/>
          <w:sz w:val="20"/>
          <w:szCs w:val="20"/>
        </w:rPr>
      </w:pPr>
      <w:r w:rsidRPr="00ED2DDF">
        <w:rPr>
          <w:rFonts w:ascii="Arial" w:hAnsi="Arial" w:cs="Arial"/>
          <w:sz w:val="20"/>
          <w:szCs w:val="20"/>
        </w:rPr>
        <w:t>in pod pogojem, da je od seznanitve do izteka veljavnosti pogodbe še najmanj šest mesecev.</w:t>
      </w:r>
    </w:p>
    <w:p w14:paraId="7350D332" w14:textId="77777777" w:rsidR="00294D5C" w:rsidRPr="00ED2DDF" w:rsidRDefault="00294D5C" w:rsidP="00294D5C">
      <w:pPr>
        <w:jc w:val="both"/>
        <w:rPr>
          <w:rFonts w:ascii="Arial" w:hAnsi="Arial" w:cs="Arial"/>
          <w:sz w:val="20"/>
          <w:szCs w:val="20"/>
        </w:rPr>
      </w:pPr>
    </w:p>
    <w:p w14:paraId="7EC329DC" w14:textId="0FB11A01"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seznanitve </w:t>
      </w:r>
      <w:r w:rsidR="00C97AFC">
        <w:rPr>
          <w:rFonts w:ascii="Arial" w:hAnsi="Arial" w:cs="Arial"/>
          <w:sz w:val="20"/>
          <w:szCs w:val="20"/>
        </w:rPr>
        <w:t>kupca</w:t>
      </w:r>
      <w:r w:rsidRPr="00ED2DDF">
        <w:rPr>
          <w:rFonts w:ascii="Arial" w:hAnsi="Arial" w:cs="Arial"/>
          <w:sz w:val="20"/>
          <w:szCs w:val="20"/>
        </w:rPr>
        <w:t xml:space="preserve"> s kršitvijo bo </w:t>
      </w:r>
      <w:r w:rsidR="00C97AFC">
        <w:rPr>
          <w:rFonts w:ascii="Arial" w:hAnsi="Arial" w:cs="Arial"/>
          <w:sz w:val="20"/>
          <w:szCs w:val="20"/>
        </w:rPr>
        <w:t>kupec</w:t>
      </w:r>
      <w:r w:rsidRPr="00ED2DDF">
        <w:rPr>
          <w:rFonts w:ascii="Arial" w:hAnsi="Arial" w:cs="Arial"/>
          <w:sz w:val="20"/>
          <w:szCs w:val="20"/>
        </w:rPr>
        <w:t xml:space="preserve"> ravnal v skladu s trejo alinejo 4. odstavka 67. člena ZJN-3.</w:t>
      </w:r>
    </w:p>
    <w:p w14:paraId="2029D123" w14:textId="77777777" w:rsidR="00294D5C" w:rsidRPr="00ED2DDF" w:rsidRDefault="00294D5C" w:rsidP="00294D5C">
      <w:pPr>
        <w:jc w:val="both"/>
        <w:rPr>
          <w:rFonts w:ascii="Arial" w:hAnsi="Arial" w:cs="Arial"/>
          <w:sz w:val="20"/>
          <w:szCs w:val="20"/>
        </w:rPr>
      </w:pPr>
    </w:p>
    <w:p w14:paraId="7F48FB0F" w14:textId="35170E95"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izpolnitve okoliščine in pogojev iz prejšnje točke se šteje, da je pogodba razvezana z dnem sklenitve nove pogodbe o izvedbi javnega naročila za predmetno naročilo, </w:t>
      </w:r>
      <w:r w:rsidR="00C97AFC">
        <w:rPr>
          <w:rFonts w:ascii="Arial" w:hAnsi="Arial" w:cs="Arial"/>
          <w:sz w:val="20"/>
          <w:szCs w:val="20"/>
        </w:rPr>
        <w:t>kupec</w:t>
      </w:r>
      <w:r w:rsidRPr="00ED2DDF">
        <w:rPr>
          <w:rFonts w:ascii="Arial" w:hAnsi="Arial" w:cs="Arial"/>
          <w:sz w:val="20"/>
          <w:szCs w:val="20"/>
        </w:rPr>
        <w:t xml:space="preserve"> pa mora nov postopek oddaje javnega naročila začeti nemudoma vendar najkasneje v 60 dneh od seznanitve s kršitvijo.</w:t>
      </w:r>
    </w:p>
    <w:p w14:paraId="2DD47C5D" w14:textId="77777777" w:rsidR="00294D5C" w:rsidRPr="00ED2DDF" w:rsidRDefault="00294D5C" w:rsidP="00294D5C">
      <w:pPr>
        <w:jc w:val="both"/>
        <w:rPr>
          <w:rFonts w:ascii="Arial" w:hAnsi="Arial" w:cs="Arial"/>
          <w:sz w:val="20"/>
          <w:szCs w:val="20"/>
        </w:rPr>
      </w:pPr>
    </w:p>
    <w:p w14:paraId="4BB3D6D3" w14:textId="3B961C9D"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Če </w:t>
      </w:r>
      <w:r w:rsidR="00C97AFC">
        <w:rPr>
          <w:rFonts w:ascii="Arial" w:hAnsi="Arial" w:cs="Arial"/>
          <w:sz w:val="20"/>
          <w:szCs w:val="20"/>
        </w:rPr>
        <w:t>kupec</w:t>
      </w:r>
      <w:r w:rsidRPr="00ED2DDF">
        <w:rPr>
          <w:rFonts w:ascii="Arial" w:hAnsi="Arial" w:cs="Arial"/>
          <w:sz w:val="20"/>
          <w:szCs w:val="20"/>
        </w:rPr>
        <w:t xml:space="preserve"> v roku 60 dni od seznanitve s kršitvijo ne začne novega postopka javnega naročila, se šteje, da je pogodba razvezana šestdeseti dan od seznanitve s kršitvijo.</w:t>
      </w:r>
    </w:p>
    <w:p w14:paraId="4D452ABA" w14:textId="77777777" w:rsidR="00294D5C" w:rsidRPr="00513FBA" w:rsidRDefault="00294D5C" w:rsidP="00294D5C">
      <w:pPr>
        <w:autoSpaceDE w:val="0"/>
        <w:autoSpaceDN w:val="0"/>
        <w:adjustRightInd w:val="0"/>
        <w:jc w:val="both"/>
        <w:rPr>
          <w:rFonts w:ascii="Arial" w:hAnsi="Arial" w:cs="Arial"/>
          <w:sz w:val="20"/>
          <w:szCs w:val="20"/>
        </w:rPr>
      </w:pPr>
    </w:p>
    <w:p w14:paraId="718505BF" w14:textId="13F23B62"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lastRenderedPageBreak/>
        <w:t>X</w:t>
      </w:r>
      <w:r w:rsidR="00C5378C">
        <w:rPr>
          <w:rFonts w:ascii="Arial" w:hAnsi="Arial" w:cs="Arial"/>
          <w:b/>
          <w:sz w:val="20"/>
          <w:szCs w:val="20"/>
        </w:rPr>
        <w:t>I</w:t>
      </w:r>
      <w:r w:rsidRPr="00513FBA">
        <w:rPr>
          <w:rFonts w:ascii="Arial" w:hAnsi="Arial" w:cs="Arial"/>
          <w:b/>
          <w:sz w:val="20"/>
          <w:szCs w:val="20"/>
        </w:rPr>
        <w:t xml:space="preserve">. PROTIKORUPCIJSKA KLAVZULA </w:t>
      </w:r>
    </w:p>
    <w:p w14:paraId="173A6AF9" w14:textId="77777777" w:rsidR="00294D5C" w:rsidRPr="00513FBA" w:rsidRDefault="00294D5C" w:rsidP="00540F09">
      <w:pPr>
        <w:numPr>
          <w:ilvl w:val="0"/>
          <w:numId w:val="29"/>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7268C3A"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CDE68A2"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B60E757"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2F97E24D"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70D17AD0"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F616B69" w14:textId="77777777" w:rsidR="00294D5C" w:rsidRPr="00513FBA" w:rsidRDefault="00294D5C" w:rsidP="00294D5C">
      <w:pPr>
        <w:jc w:val="both"/>
        <w:rPr>
          <w:rFonts w:ascii="Arial" w:hAnsi="Arial" w:cs="Arial"/>
          <w:sz w:val="20"/>
          <w:szCs w:val="20"/>
        </w:rPr>
      </w:pPr>
    </w:p>
    <w:p w14:paraId="476259B6"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2318684C" w14:textId="77777777" w:rsidR="00294D5C" w:rsidRPr="00513FBA" w:rsidRDefault="00294D5C" w:rsidP="00294D5C">
      <w:pPr>
        <w:jc w:val="both"/>
        <w:rPr>
          <w:rFonts w:ascii="Arial" w:hAnsi="Arial" w:cs="Arial"/>
          <w:sz w:val="20"/>
          <w:szCs w:val="20"/>
        </w:rPr>
      </w:pPr>
    </w:p>
    <w:p w14:paraId="7A65E287" w14:textId="4E1A05BA" w:rsidR="00294D5C" w:rsidRPr="00513FBA" w:rsidRDefault="00294D5C" w:rsidP="00294D5C">
      <w:pPr>
        <w:jc w:val="both"/>
        <w:rPr>
          <w:rFonts w:ascii="Arial" w:hAnsi="Arial" w:cs="Arial"/>
          <w:sz w:val="20"/>
          <w:szCs w:val="20"/>
        </w:rPr>
      </w:pPr>
      <w:r w:rsidRPr="00513FBA">
        <w:rPr>
          <w:rFonts w:ascii="Arial" w:hAnsi="Arial" w:cs="Arial"/>
          <w:sz w:val="20"/>
          <w:szCs w:val="20"/>
        </w:rPr>
        <w:t xml:space="preserve">V primeru, da </w:t>
      </w:r>
      <w:r w:rsidR="00C97AFC">
        <w:rPr>
          <w:rFonts w:ascii="Arial" w:hAnsi="Arial" w:cs="Arial"/>
          <w:sz w:val="20"/>
          <w:szCs w:val="20"/>
        </w:rPr>
        <w:t>kupec</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1B05AB7" w14:textId="77777777" w:rsidR="00294D5C" w:rsidRPr="00513FBA" w:rsidRDefault="00294D5C" w:rsidP="00294D5C">
      <w:pPr>
        <w:jc w:val="both"/>
        <w:rPr>
          <w:rFonts w:ascii="Arial" w:hAnsi="Arial" w:cs="Arial"/>
          <w:sz w:val="20"/>
          <w:szCs w:val="20"/>
        </w:rPr>
      </w:pPr>
    </w:p>
    <w:p w14:paraId="5594FA1E" w14:textId="4EDCE196"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I. </w:t>
      </w:r>
      <w:r>
        <w:rPr>
          <w:rFonts w:ascii="Arial" w:hAnsi="Arial" w:cs="Arial"/>
          <w:b/>
          <w:sz w:val="20"/>
          <w:szCs w:val="20"/>
        </w:rPr>
        <w:t>OSTALE</w:t>
      </w:r>
      <w:r w:rsidRPr="00513FBA">
        <w:rPr>
          <w:rFonts w:ascii="Arial" w:hAnsi="Arial" w:cs="Arial"/>
          <w:b/>
          <w:sz w:val="20"/>
          <w:szCs w:val="20"/>
        </w:rPr>
        <w:t xml:space="preserve"> DOLOČBE</w:t>
      </w:r>
    </w:p>
    <w:p w14:paraId="4F4C305B" w14:textId="77777777" w:rsidR="00294D5C" w:rsidRPr="000C17E9" w:rsidRDefault="00294D5C" w:rsidP="00540F09">
      <w:pPr>
        <w:pStyle w:val="Odstavekseznama"/>
        <w:numPr>
          <w:ilvl w:val="0"/>
          <w:numId w:val="29"/>
        </w:numPr>
        <w:ind w:right="-33"/>
        <w:jc w:val="center"/>
        <w:rPr>
          <w:rFonts w:ascii="Arial" w:hAnsi="Arial" w:cs="Arial"/>
          <w:b/>
          <w:sz w:val="20"/>
        </w:rPr>
      </w:pPr>
      <w:r w:rsidRPr="000C17E9">
        <w:rPr>
          <w:rFonts w:ascii="Arial" w:hAnsi="Arial" w:cs="Arial"/>
          <w:b/>
          <w:sz w:val="20"/>
        </w:rPr>
        <w:t>člen</w:t>
      </w:r>
    </w:p>
    <w:p w14:paraId="38E7FCA2" w14:textId="77777777" w:rsidR="00294D5C" w:rsidRPr="000C17E9" w:rsidRDefault="00294D5C" w:rsidP="00294D5C">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6D3AA12" w14:textId="77777777" w:rsidR="00294D5C" w:rsidRPr="000C17E9" w:rsidRDefault="00294D5C" w:rsidP="00294D5C">
      <w:pPr>
        <w:ind w:right="-33"/>
        <w:jc w:val="both"/>
        <w:rPr>
          <w:rFonts w:ascii="Arial" w:hAnsi="Arial" w:cs="Arial"/>
          <w:sz w:val="20"/>
          <w:szCs w:val="20"/>
        </w:rPr>
      </w:pPr>
    </w:p>
    <w:p w14:paraId="7130387F" w14:textId="77777777" w:rsidR="00294D5C" w:rsidRPr="000C17E9" w:rsidRDefault="00294D5C" w:rsidP="00294D5C">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61F456AC" w14:textId="77777777" w:rsidR="00294D5C" w:rsidRPr="000C17E9" w:rsidRDefault="00294D5C" w:rsidP="00294D5C">
      <w:pPr>
        <w:autoSpaceDE w:val="0"/>
        <w:autoSpaceDN w:val="0"/>
        <w:adjustRightInd w:val="0"/>
        <w:jc w:val="both"/>
        <w:rPr>
          <w:rFonts w:ascii="Arial" w:hAnsi="Arial" w:cs="Arial"/>
          <w:b/>
          <w:sz w:val="20"/>
          <w:szCs w:val="20"/>
        </w:rPr>
      </w:pPr>
    </w:p>
    <w:p w14:paraId="75ADEC1B" w14:textId="77777777" w:rsidR="00294D5C" w:rsidRPr="000C17E9" w:rsidRDefault="00294D5C" w:rsidP="00540F09">
      <w:pPr>
        <w:numPr>
          <w:ilvl w:val="0"/>
          <w:numId w:val="29"/>
        </w:numPr>
        <w:ind w:right="-33"/>
        <w:jc w:val="center"/>
        <w:rPr>
          <w:rFonts w:ascii="Arial" w:hAnsi="Arial" w:cs="Arial"/>
          <w:b/>
          <w:sz w:val="20"/>
          <w:szCs w:val="20"/>
        </w:rPr>
      </w:pPr>
      <w:r w:rsidRPr="000C17E9">
        <w:rPr>
          <w:rFonts w:ascii="Arial" w:hAnsi="Arial" w:cs="Arial"/>
          <w:b/>
          <w:sz w:val="20"/>
          <w:szCs w:val="20"/>
        </w:rPr>
        <w:t>člen</w:t>
      </w:r>
    </w:p>
    <w:p w14:paraId="2C47D008" w14:textId="5EEF1E40" w:rsidR="00294D5C" w:rsidRPr="00513FBA" w:rsidRDefault="00294D5C" w:rsidP="00294D5C">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00970315">
        <w:rPr>
          <w:rFonts w:ascii="Arial" w:hAnsi="Arial" w:cs="Arial"/>
          <w:bCs/>
          <w:sz w:val="20"/>
          <w:szCs w:val="20"/>
          <w:lang w:val="x-none" w:eastAsia="x-none"/>
        </w:rPr>
        <w:t>kupec</w:t>
      </w:r>
      <w:r w:rsidRPr="00513FBA">
        <w:rPr>
          <w:rFonts w:ascii="Arial" w:hAnsi="Arial" w:cs="Arial"/>
          <w:bCs/>
          <w:sz w:val="20"/>
          <w:szCs w:val="20"/>
          <w:lang w:val="x-none" w:eastAsia="x-none"/>
        </w:rPr>
        <w:t xml:space="preserve"> 3 (tri), </w:t>
      </w:r>
      <w:r w:rsidR="00970315">
        <w:rPr>
          <w:rFonts w:ascii="Arial" w:hAnsi="Arial" w:cs="Arial"/>
          <w:bCs/>
          <w:sz w:val="20"/>
          <w:szCs w:val="20"/>
          <w:lang w:val="x-none" w:eastAsia="x-none"/>
        </w:rPr>
        <w:t>prodajalec</w:t>
      </w:r>
      <w:r w:rsidRPr="00513FBA">
        <w:rPr>
          <w:rFonts w:ascii="Arial" w:hAnsi="Arial" w:cs="Arial"/>
          <w:bCs/>
          <w:sz w:val="20"/>
          <w:szCs w:val="20"/>
          <w:lang w:val="x-none" w:eastAsia="x-none"/>
        </w:rPr>
        <w:t xml:space="preserve"> pa 1 (en) izvod. </w:t>
      </w:r>
    </w:p>
    <w:p w14:paraId="3AF59837" w14:textId="77777777" w:rsidR="00CB0E5C" w:rsidRDefault="00294D5C" w:rsidP="00294D5C">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893AE38" w14:textId="77777777" w:rsidR="00CB0E5C" w:rsidRDefault="00CB0E5C" w:rsidP="00294D5C">
      <w:pPr>
        <w:tabs>
          <w:tab w:val="left" w:pos="864"/>
        </w:tabs>
        <w:ind w:left="864" w:hanging="864"/>
        <w:jc w:val="both"/>
        <w:rPr>
          <w:rFonts w:ascii="Arial" w:hAnsi="Arial" w:cs="Arial"/>
          <w:sz w:val="20"/>
          <w:szCs w:val="20"/>
        </w:rPr>
      </w:pPr>
    </w:p>
    <w:p w14:paraId="2F5F7A4D" w14:textId="77777777" w:rsidR="00CB0E5C" w:rsidRPr="00225975" w:rsidRDefault="00CB0E5C" w:rsidP="00CB0E5C">
      <w:pPr>
        <w:ind w:right="50"/>
        <w:contextualSpacing/>
        <w:rPr>
          <w:rFonts w:ascii="Arial" w:hAnsi="Arial" w:cs="Arial"/>
          <w:sz w:val="20"/>
          <w:szCs w:val="20"/>
        </w:rPr>
      </w:pPr>
      <w:r w:rsidRPr="00225975">
        <w:rPr>
          <w:rFonts w:ascii="Arial" w:hAnsi="Arial" w:cs="Arial"/>
          <w:sz w:val="20"/>
          <w:szCs w:val="20"/>
        </w:rPr>
        <w:t>Priloge pogodbe:</w:t>
      </w:r>
    </w:p>
    <w:p w14:paraId="7CE39930" w14:textId="77777777" w:rsidR="00CB0E5C" w:rsidRPr="00225975" w:rsidRDefault="00CB0E5C" w:rsidP="00540F09">
      <w:pPr>
        <w:pStyle w:val="Odstavekseznama"/>
        <w:numPr>
          <w:ilvl w:val="0"/>
          <w:numId w:val="26"/>
        </w:numPr>
        <w:ind w:left="357" w:right="50" w:hanging="357"/>
        <w:contextualSpacing/>
        <w:rPr>
          <w:rFonts w:ascii="Arial" w:hAnsi="Arial" w:cs="Arial"/>
          <w:sz w:val="20"/>
        </w:rPr>
      </w:pPr>
      <w:r w:rsidRPr="00225975">
        <w:rPr>
          <w:rFonts w:ascii="Arial" w:hAnsi="Arial" w:cs="Arial"/>
          <w:sz w:val="20"/>
        </w:rPr>
        <w:t>Ponudba št. ________,</w:t>
      </w:r>
    </w:p>
    <w:p w14:paraId="4278AFA3" w14:textId="55FEAE53" w:rsidR="00CB0E5C" w:rsidRPr="00225975" w:rsidRDefault="00CB0E5C" w:rsidP="00540F09">
      <w:pPr>
        <w:pStyle w:val="Odstavekseznama"/>
        <w:numPr>
          <w:ilvl w:val="0"/>
          <w:numId w:val="26"/>
        </w:numPr>
        <w:ind w:left="357" w:right="50" w:hanging="357"/>
        <w:contextualSpacing/>
        <w:rPr>
          <w:rFonts w:ascii="Arial" w:hAnsi="Arial" w:cs="Arial"/>
          <w:sz w:val="20"/>
        </w:rPr>
      </w:pPr>
      <w:r w:rsidRPr="00225975">
        <w:rPr>
          <w:rFonts w:ascii="Arial" w:hAnsi="Arial" w:cs="Arial"/>
          <w:sz w:val="20"/>
        </w:rPr>
        <w:t xml:space="preserve">Tehnične zahteve </w:t>
      </w:r>
      <w:r>
        <w:rPr>
          <w:rFonts w:ascii="Arial" w:hAnsi="Arial" w:cs="Arial"/>
          <w:sz w:val="20"/>
        </w:rPr>
        <w:t>kupca</w:t>
      </w:r>
      <w:r w:rsidRPr="00225975">
        <w:rPr>
          <w:rFonts w:ascii="Arial" w:hAnsi="Arial" w:cs="Arial"/>
          <w:sz w:val="20"/>
        </w:rPr>
        <w:t xml:space="preserve"> za vozilo,</w:t>
      </w:r>
    </w:p>
    <w:p w14:paraId="2AF6DAF4" w14:textId="0C420D5A" w:rsidR="00CB0E5C" w:rsidRPr="00225975" w:rsidRDefault="00CB0E5C" w:rsidP="00540F09">
      <w:pPr>
        <w:pStyle w:val="Odstavekseznama"/>
        <w:numPr>
          <w:ilvl w:val="0"/>
          <w:numId w:val="26"/>
        </w:numPr>
        <w:ind w:left="357" w:right="50" w:hanging="357"/>
        <w:contextualSpacing/>
        <w:rPr>
          <w:rFonts w:ascii="Arial" w:hAnsi="Arial" w:cs="Arial"/>
          <w:sz w:val="20"/>
        </w:rPr>
      </w:pPr>
      <w:r w:rsidRPr="00225975">
        <w:rPr>
          <w:rFonts w:ascii="Arial" w:hAnsi="Arial" w:cs="Arial"/>
          <w:sz w:val="20"/>
        </w:rPr>
        <w:t xml:space="preserve">Tehnična dokumentacija </w:t>
      </w:r>
      <w:r>
        <w:rPr>
          <w:rFonts w:ascii="Arial" w:hAnsi="Arial" w:cs="Arial"/>
          <w:sz w:val="20"/>
        </w:rPr>
        <w:t xml:space="preserve">prodajalca </w:t>
      </w:r>
      <w:r w:rsidRPr="00225975">
        <w:rPr>
          <w:rFonts w:ascii="Arial" w:hAnsi="Arial" w:cs="Arial"/>
          <w:sz w:val="20"/>
        </w:rPr>
        <w:t>za vozilo</w:t>
      </w:r>
      <w:r>
        <w:rPr>
          <w:rFonts w:ascii="Arial" w:hAnsi="Arial" w:cs="Arial"/>
          <w:sz w:val="20"/>
        </w:rPr>
        <w:t>.</w:t>
      </w:r>
    </w:p>
    <w:p w14:paraId="3CED91D1" w14:textId="77777777" w:rsidR="00CB0E5C" w:rsidRDefault="00CB0E5C" w:rsidP="00294D5C">
      <w:pPr>
        <w:tabs>
          <w:tab w:val="left" w:pos="864"/>
        </w:tabs>
        <w:ind w:left="864" w:hanging="864"/>
        <w:jc w:val="both"/>
        <w:rPr>
          <w:rFonts w:ascii="Arial" w:hAnsi="Arial" w:cs="Arial"/>
          <w:sz w:val="20"/>
          <w:szCs w:val="20"/>
        </w:rPr>
      </w:pPr>
    </w:p>
    <w:p w14:paraId="73289D7E" w14:textId="77777777" w:rsidR="00CB0E5C" w:rsidRDefault="00CB0E5C" w:rsidP="00294D5C">
      <w:pPr>
        <w:tabs>
          <w:tab w:val="left" w:pos="864"/>
        </w:tabs>
        <w:ind w:left="864" w:hanging="864"/>
        <w:jc w:val="both"/>
        <w:rPr>
          <w:rFonts w:ascii="Arial" w:hAnsi="Arial" w:cs="Arial"/>
          <w:sz w:val="20"/>
          <w:szCs w:val="20"/>
        </w:rPr>
      </w:pPr>
    </w:p>
    <w:p w14:paraId="384D34E3" w14:textId="77777777" w:rsidR="00CB0E5C" w:rsidRDefault="00CB0E5C" w:rsidP="00294D5C">
      <w:pPr>
        <w:tabs>
          <w:tab w:val="left" w:pos="864"/>
        </w:tabs>
        <w:ind w:left="864" w:hanging="864"/>
        <w:jc w:val="both"/>
        <w:rPr>
          <w:rFonts w:ascii="Arial" w:hAnsi="Arial" w:cs="Arial"/>
          <w:sz w:val="20"/>
          <w:szCs w:val="20"/>
        </w:rPr>
      </w:pPr>
    </w:p>
    <w:p w14:paraId="6E6B8F25" w14:textId="77777777" w:rsidR="00CB0E5C" w:rsidRDefault="00CB0E5C" w:rsidP="00294D5C">
      <w:pPr>
        <w:tabs>
          <w:tab w:val="left" w:pos="864"/>
        </w:tabs>
        <w:ind w:left="864" w:hanging="864"/>
        <w:jc w:val="both"/>
        <w:rPr>
          <w:rFonts w:ascii="Arial" w:hAnsi="Arial" w:cs="Arial"/>
          <w:sz w:val="20"/>
          <w:szCs w:val="20"/>
        </w:rPr>
      </w:pPr>
    </w:p>
    <w:p w14:paraId="5A047F13" w14:textId="04F2B738" w:rsidR="00294D5C" w:rsidRDefault="00294D5C" w:rsidP="00294D5C">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798BD045" w14:textId="4012C72A" w:rsidR="00294D5C" w:rsidRDefault="00C97AFC" w:rsidP="00294D5C">
      <w:pPr>
        <w:tabs>
          <w:tab w:val="left" w:pos="864"/>
        </w:tabs>
        <w:spacing w:after="160" w:line="252" w:lineRule="auto"/>
        <w:ind w:left="864" w:hanging="864"/>
        <w:jc w:val="both"/>
        <w:rPr>
          <w:rFonts w:ascii="Arial" w:hAnsi="Arial" w:cs="Arial"/>
          <w:b/>
          <w:sz w:val="20"/>
          <w:szCs w:val="20"/>
        </w:rPr>
      </w:pPr>
      <w:r>
        <w:rPr>
          <w:rFonts w:ascii="Arial" w:hAnsi="Arial" w:cs="Arial"/>
          <w:b/>
          <w:sz w:val="20"/>
          <w:szCs w:val="20"/>
        </w:rPr>
        <w:t>KUPEC</w:t>
      </w:r>
      <w:r w:rsidR="00294D5C" w:rsidRPr="00513FBA">
        <w:rPr>
          <w:rFonts w:ascii="Arial" w:hAnsi="Arial" w:cs="Arial"/>
          <w:b/>
          <w:sz w:val="20"/>
          <w:szCs w:val="20"/>
        </w:rPr>
        <w:t xml:space="preserve">:          </w:t>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t xml:space="preserve">                                                  </w:t>
      </w:r>
      <w:r>
        <w:rPr>
          <w:rFonts w:ascii="Arial" w:hAnsi="Arial" w:cs="Arial"/>
          <w:b/>
          <w:sz w:val="20"/>
          <w:szCs w:val="20"/>
        </w:rPr>
        <w:t>PRODAJALEC</w:t>
      </w:r>
      <w:r w:rsidR="00294D5C" w:rsidRPr="00513FBA">
        <w:rPr>
          <w:rFonts w:ascii="Arial" w:hAnsi="Arial" w:cs="Arial"/>
          <w:b/>
          <w:sz w:val="20"/>
          <w:szCs w:val="20"/>
        </w:rPr>
        <w:t>:</w:t>
      </w:r>
    </w:p>
    <w:p w14:paraId="685FBB29" w14:textId="3B9BF5FA" w:rsidR="00233DC7" w:rsidRDefault="00233DC7" w:rsidP="007F00B6">
      <w:pPr>
        <w:ind w:left="720" w:right="50"/>
        <w:contextualSpacing/>
        <w:jc w:val="right"/>
        <w:rPr>
          <w:rFonts w:ascii="Arial" w:hAnsi="Arial" w:cs="Arial"/>
          <w:b/>
          <w:sz w:val="20"/>
          <w:szCs w:val="20"/>
        </w:rPr>
      </w:pPr>
    </w:p>
    <w:p w14:paraId="693848BE" w14:textId="00CAAC67" w:rsidR="00233DC7" w:rsidRDefault="00233DC7" w:rsidP="007F00B6">
      <w:pPr>
        <w:ind w:left="720" w:right="50"/>
        <w:contextualSpacing/>
        <w:jc w:val="right"/>
        <w:rPr>
          <w:rFonts w:ascii="Arial" w:hAnsi="Arial" w:cs="Arial"/>
          <w:b/>
          <w:sz w:val="20"/>
          <w:szCs w:val="20"/>
        </w:rPr>
      </w:pPr>
    </w:p>
    <w:p w14:paraId="7A44947A" w14:textId="77777777" w:rsidR="00AD71FD" w:rsidRDefault="00AD71FD" w:rsidP="007F00B6">
      <w:pPr>
        <w:ind w:left="720" w:right="50"/>
        <w:contextualSpacing/>
        <w:jc w:val="right"/>
        <w:rPr>
          <w:rFonts w:ascii="Arial" w:hAnsi="Arial" w:cs="Arial"/>
          <w:b/>
          <w:sz w:val="20"/>
          <w:szCs w:val="20"/>
        </w:rPr>
      </w:pPr>
    </w:p>
    <w:p w14:paraId="7EB23693" w14:textId="15E493C6" w:rsidR="00233DC7" w:rsidRDefault="00233DC7" w:rsidP="007F00B6">
      <w:pPr>
        <w:ind w:left="720" w:right="50"/>
        <w:contextualSpacing/>
        <w:jc w:val="right"/>
        <w:rPr>
          <w:rFonts w:ascii="Arial" w:hAnsi="Arial" w:cs="Arial"/>
          <w:b/>
          <w:sz w:val="20"/>
          <w:szCs w:val="20"/>
        </w:rPr>
      </w:pPr>
    </w:p>
    <w:p w14:paraId="7D05DBD5" w14:textId="64CF7077" w:rsidR="00233DC7" w:rsidRDefault="00233DC7"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0B7E3317" w14:textId="77777777" w:rsidR="002A0601" w:rsidRDefault="002A0601"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66E4154F"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85" w:name="_Hlk191378079"/>
      <w:r w:rsidR="00E9307E">
        <w:rPr>
          <w:rFonts w:ascii="Arial" w:hAnsi="Arial" w:cs="Arial"/>
          <w:sz w:val="20"/>
          <w:szCs w:val="20"/>
        </w:rPr>
        <w:t>SLOVENSKE ŽELEZNICE, d.o.o.</w:t>
      </w:r>
      <w:bookmarkEnd w:id="385"/>
      <w:r w:rsidRPr="00513FBA">
        <w:rPr>
          <w:rFonts w:ascii="Arial" w:hAnsi="Arial" w:cs="Arial"/>
          <w:sz w:val="20"/>
          <w:szCs w:val="20"/>
        </w:rPr>
        <w:t xml:space="preserve">, po pogodbi ……………………………  (številka </w:t>
      </w:r>
      <w:r w:rsidRPr="00EE747C">
        <w:rPr>
          <w:rFonts w:ascii="Arial" w:hAnsi="Arial" w:cs="Arial"/>
          <w:sz w:val="20"/>
          <w:szCs w:val="20"/>
        </w:rPr>
        <w:t>pogodbe), za »</w:t>
      </w:r>
      <w:r w:rsidR="0052119C">
        <w:rPr>
          <w:rFonts w:ascii="Arial" w:hAnsi="Arial" w:cs="Arial"/>
          <w:sz w:val="20"/>
          <w:szCs w:val="20"/>
        </w:rPr>
        <w:t>N</w:t>
      </w:r>
      <w:r w:rsidR="0052119C" w:rsidRPr="00B87F4C">
        <w:rPr>
          <w:rFonts w:ascii="Arial" w:hAnsi="Arial" w:cs="Arial"/>
          <w:iCs/>
          <w:sz w:val="20"/>
          <w:szCs w:val="20"/>
        </w:rPr>
        <w:t xml:space="preserve">akup </w:t>
      </w:r>
      <w:r w:rsidR="0052119C">
        <w:rPr>
          <w:rFonts w:ascii="Arial" w:hAnsi="Arial" w:cs="Arial"/>
          <w:iCs/>
          <w:sz w:val="20"/>
          <w:szCs w:val="20"/>
        </w:rPr>
        <w:t>2</w:t>
      </w:r>
      <w:r w:rsidR="0052119C" w:rsidRPr="00B87F4C">
        <w:rPr>
          <w:rFonts w:ascii="Arial" w:hAnsi="Arial" w:cs="Arial"/>
          <w:iCs/>
          <w:sz w:val="20"/>
          <w:szCs w:val="20"/>
        </w:rPr>
        <w:t xml:space="preserve"> (</w:t>
      </w:r>
      <w:r w:rsidR="0052119C">
        <w:rPr>
          <w:rFonts w:ascii="Arial" w:hAnsi="Arial" w:cs="Arial"/>
          <w:iCs/>
          <w:sz w:val="20"/>
          <w:szCs w:val="20"/>
        </w:rPr>
        <w:t>dveh)</w:t>
      </w:r>
      <w:r w:rsidR="0052119C" w:rsidRPr="00B87F4C">
        <w:rPr>
          <w:rFonts w:ascii="Arial" w:hAnsi="Arial" w:cs="Arial"/>
          <w:iCs/>
          <w:sz w:val="20"/>
          <w:szCs w:val="20"/>
        </w:rPr>
        <w:t xml:space="preserve"> </w:t>
      </w:r>
      <w:r w:rsidR="0052119C">
        <w:rPr>
          <w:rFonts w:ascii="Arial" w:hAnsi="Arial" w:cs="Arial"/>
          <w:iCs/>
          <w:sz w:val="20"/>
          <w:szCs w:val="20"/>
        </w:rPr>
        <w:t xml:space="preserve">novih električnih </w:t>
      </w:r>
      <w:r w:rsidR="0052119C" w:rsidRPr="00B87F4C">
        <w:rPr>
          <w:rFonts w:ascii="Arial" w:hAnsi="Arial" w:cs="Arial"/>
          <w:iCs/>
          <w:sz w:val="20"/>
          <w:szCs w:val="20"/>
        </w:rPr>
        <w:t>osebnih vozil</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5F7C1817" w:rsidR="00825AC5" w:rsidRPr="00513FBA" w:rsidRDefault="00825AC5" w:rsidP="00825AC5">
      <w:pPr>
        <w:jc w:val="both"/>
        <w:rPr>
          <w:rFonts w:ascii="Arial" w:hAnsi="Arial" w:cs="Arial"/>
          <w:sz w:val="20"/>
          <w:szCs w:val="20"/>
        </w:rPr>
      </w:pPr>
      <w:r w:rsidRPr="00513FBA">
        <w:rPr>
          <w:rFonts w:ascii="Arial" w:hAnsi="Arial" w:cs="Arial"/>
          <w:sz w:val="20"/>
          <w:szCs w:val="20"/>
        </w:rPr>
        <w:t xml:space="preserve">S podpisom te menične izjave nepreklicno in brezpogojno pooblaščamo družbo </w:t>
      </w:r>
      <w:r w:rsidR="0052119C">
        <w:rPr>
          <w:rFonts w:ascii="Arial" w:hAnsi="Arial" w:cs="Arial"/>
          <w:sz w:val="20"/>
          <w:szCs w:val="20"/>
        </w:rPr>
        <w:t>SLOVENSKE ŽELEZNICE, d.o.o.</w:t>
      </w:r>
      <w:r w:rsidRPr="00513FBA">
        <w:rPr>
          <w:rFonts w:ascii="Arial" w:hAnsi="Arial" w:cs="Arial"/>
          <w:sz w:val="20"/>
          <w:szCs w:val="20"/>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70CF40B3" w:rsidR="00825AC5" w:rsidRPr="00513FBA" w:rsidRDefault="00825AC5" w:rsidP="00540F09">
      <w:pPr>
        <w:numPr>
          <w:ilvl w:val="0"/>
          <w:numId w:val="23"/>
        </w:numPr>
        <w:jc w:val="both"/>
        <w:rPr>
          <w:rFonts w:ascii="Arial" w:hAnsi="Arial" w:cs="Arial"/>
          <w:sz w:val="20"/>
          <w:szCs w:val="20"/>
        </w:rPr>
      </w:pPr>
      <w:r w:rsidRPr="00513FBA">
        <w:rPr>
          <w:rFonts w:ascii="Arial" w:hAnsi="Arial" w:cs="Arial"/>
          <w:sz w:val="20"/>
          <w:szCs w:val="20"/>
        </w:rPr>
        <w:t xml:space="preserve">če </w:t>
      </w:r>
      <w:r w:rsidR="00662662">
        <w:rPr>
          <w:rFonts w:ascii="Arial" w:hAnsi="Arial" w:cs="Arial"/>
          <w:sz w:val="20"/>
          <w:szCs w:val="20"/>
        </w:rPr>
        <w:t>prodajalec</w:t>
      </w:r>
      <w:r w:rsidRPr="00513FBA">
        <w:rPr>
          <w:rFonts w:ascii="Arial" w:hAnsi="Arial" w:cs="Arial"/>
          <w:sz w:val="20"/>
          <w:szCs w:val="20"/>
        </w:rPr>
        <w:t xml:space="preserve"> ne bo pričel izvajati svojih pogodbenih obveznosti v skladu z določili pogodbe,</w:t>
      </w:r>
    </w:p>
    <w:p w14:paraId="42C95D88" w14:textId="39E6D645" w:rsidR="00825AC5" w:rsidRPr="00513FBA" w:rsidRDefault="00825AC5" w:rsidP="00540F09">
      <w:pPr>
        <w:numPr>
          <w:ilvl w:val="0"/>
          <w:numId w:val="23"/>
        </w:numPr>
        <w:jc w:val="both"/>
        <w:rPr>
          <w:rFonts w:ascii="Arial" w:hAnsi="Arial" w:cs="Arial"/>
          <w:sz w:val="20"/>
          <w:szCs w:val="20"/>
        </w:rPr>
      </w:pPr>
      <w:r w:rsidRPr="00513FBA">
        <w:rPr>
          <w:rFonts w:ascii="Arial" w:hAnsi="Arial" w:cs="Arial"/>
          <w:sz w:val="20"/>
          <w:szCs w:val="20"/>
        </w:rPr>
        <w:t xml:space="preserve">če </w:t>
      </w:r>
      <w:r w:rsidR="00662662">
        <w:rPr>
          <w:rFonts w:ascii="Arial" w:hAnsi="Arial" w:cs="Arial"/>
          <w:sz w:val="20"/>
          <w:szCs w:val="20"/>
        </w:rPr>
        <w:t>prodajalec</w:t>
      </w:r>
      <w:r w:rsidRPr="00513FBA">
        <w:rPr>
          <w:rFonts w:ascii="Arial" w:hAnsi="Arial" w:cs="Arial"/>
          <w:sz w:val="20"/>
          <w:szCs w:val="20"/>
        </w:rPr>
        <w:t xml:space="preserve"> ne bo izpolnil svojih pogodbenih obveznosti v skladu z določili pogodbe,</w:t>
      </w:r>
    </w:p>
    <w:p w14:paraId="4215F675" w14:textId="6FB5EEED" w:rsidR="00825AC5" w:rsidRPr="00513FBA" w:rsidRDefault="00825AC5" w:rsidP="00540F09">
      <w:pPr>
        <w:numPr>
          <w:ilvl w:val="0"/>
          <w:numId w:val="23"/>
        </w:numPr>
        <w:jc w:val="both"/>
        <w:rPr>
          <w:rFonts w:ascii="Arial" w:hAnsi="Arial" w:cs="Arial"/>
          <w:sz w:val="20"/>
          <w:szCs w:val="20"/>
        </w:rPr>
      </w:pPr>
      <w:r w:rsidRPr="00513FBA">
        <w:rPr>
          <w:rFonts w:ascii="Arial" w:hAnsi="Arial" w:cs="Arial"/>
          <w:sz w:val="20"/>
          <w:szCs w:val="20"/>
        </w:rPr>
        <w:t xml:space="preserve">če </w:t>
      </w:r>
      <w:r w:rsidR="00662662">
        <w:rPr>
          <w:rFonts w:ascii="Arial" w:hAnsi="Arial" w:cs="Arial"/>
          <w:sz w:val="20"/>
          <w:szCs w:val="20"/>
        </w:rPr>
        <w:t>prodajalec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4C1F19E" w:rsidR="00825AC5" w:rsidRPr="00513FBA" w:rsidRDefault="00825AC5" w:rsidP="00540F09">
      <w:pPr>
        <w:numPr>
          <w:ilvl w:val="0"/>
          <w:numId w:val="23"/>
        </w:numPr>
        <w:jc w:val="both"/>
        <w:rPr>
          <w:rFonts w:ascii="Arial" w:hAnsi="Arial" w:cs="Arial"/>
          <w:sz w:val="20"/>
          <w:szCs w:val="20"/>
        </w:rPr>
      </w:pPr>
      <w:r w:rsidRPr="00513FBA">
        <w:rPr>
          <w:rFonts w:ascii="Arial" w:hAnsi="Arial" w:cs="Arial"/>
          <w:sz w:val="20"/>
          <w:szCs w:val="20"/>
        </w:rPr>
        <w:t xml:space="preserve">če </w:t>
      </w:r>
      <w:r w:rsidR="00662662">
        <w:rPr>
          <w:rFonts w:ascii="Arial" w:hAnsi="Arial" w:cs="Arial"/>
          <w:sz w:val="20"/>
          <w:szCs w:val="20"/>
        </w:rPr>
        <w:t>prodajalec</w:t>
      </w:r>
      <w:r w:rsidRPr="00513FBA">
        <w:rPr>
          <w:rFonts w:ascii="Arial" w:hAnsi="Arial" w:cs="Arial"/>
          <w:sz w:val="20"/>
          <w:szCs w:val="20"/>
        </w:rPr>
        <w:t xml:space="preserve"> ne bo pravilno izpolnil svojih pogodbenih obveznosti v skladu z določili pogodbe,</w:t>
      </w:r>
    </w:p>
    <w:p w14:paraId="1DA54976" w14:textId="08C6A4CC" w:rsidR="00825AC5" w:rsidRPr="00513FBA" w:rsidRDefault="00825AC5" w:rsidP="00540F09">
      <w:pPr>
        <w:numPr>
          <w:ilvl w:val="0"/>
          <w:numId w:val="23"/>
        </w:numPr>
        <w:jc w:val="both"/>
        <w:rPr>
          <w:rFonts w:ascii="Arial" w:hAnsi="Arial" w:cs="Arial"/>
          <w:sz w:val="20"/>
          <w:szCs w:val="20"/>
        </w:rPr>
      </w:pPr>
      <w:r w:rsidRPr="00513FBA">
        <w:rPr>
          <w:rFonts w:ascii="Arial" w:hAnsi="Arial" w:cs="Arial"/>
          <w:sz w:val="20"/>
          <w:szCs w:val="20"/>
        </w:rPr>
        <w:t>če bo</w:t>
      </w:r>
      <w:r w:rsidR="00662662" w:rsidRPr="00662662">
        <w:rPr>
          <w:rFonts w:ascii="Arial" w:hAnsi="Arial" w:cs="Arial"/>
          <w:sz w:val="20"/>
          <w:szCs w:val="20"/>
        </w:rPr>
        <w:t xml:space="preserve"> </w:t>
      </w:r>
      <w:r w:rsidR="00662662">
        <w:rPr>
          <w:rFonts w:ascii="Arial" w:hAnsi="Arial" w:cs="Arial"/>
          <w:sz w:val="20"/>
          <w:szCs w:val="20"/>
        </w:rPr>
        <w:t>prodajalec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0"/>
          <w:headerReference w:type="first" r:id="rId21"/>
          <w:footerReference w:type="first" r:id="rId22"/>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F03AF19"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2119C">
        <w:rPr>
          <w:rFonts w:ascii="Arial" w:hAnsi="Arial" w:cs="Arial"/>
          <w:sz w:val="20"/>
          <w:szCs w:val="20"/>
        </w:rPr>
        <w:t>N</w:t>
      </w:r>
      <w:r w:rsidR="0052119C" w:rsidRPr="00B87F4C">
        <w:rPr>
          <w:rFonts w:ascii="Arial" w:hAnsi="Arial" w:cs="Arial"/>
          <w:iCs/>
          <w:sz w:val="20"/>
          <w:szCs w:val="20"/>
        </w:rPr>
        <w:t xml:space="preserve">akup </w:t>
      </w:r>
      <w:r w:rsidR="0052119C">
        <w:rPr>
          <w:rFonts w:ascii="Arial" w:hAnsi="Arial" w:cs="Arial"/>
          <w:iCs/>
          <w:sz w:val="20"/>
          <w:szCs w:val="20"/>
        </w:rPr>
        <w:t>2</w:t>
      </w:r>
      <w:r w:rsidR="0052119C" w:rsidRPr="00B87F4C">
        <w:rPr>
          <w:rFonts w:ascii="Arial" w:hAnsi="Arial" w:cs="Arial"/>
          <w:iCs/>
          <w:sz w:val="20"/>
          <w:szCs w:val="20"/>
        </w:rPr>
        <w:t xml:space="preserve"> (</w:t>
      </w:r>
      <w:r w:rsidR="0052119C">
        <w:rPr>
          <w:rFonts w:ascii="Arial" w:hAnsi="Arial" w:cs="Arial"/>
          <w:iCs/>
          <w:sz w:val="20"/>
          <w:szCs w:val="20"/>
        </w:rPr>
        <w:t>dveh)</w:t>
      </w:r>
      <w:r w:rsidR="0052119C" w:rsidRPr="00B87F4C">
        <w:rPr>
          <w:rFonts w:ascii="Arial" w:hAnsi="Arial" w:cs="Arial"/>
          <w:iCs/>
          <w:sz w:val="20"/>
          <w:szCs w:val="20"/>
        </w:rPr>
        <w:t xml:space="preserve"> </w:t>
      </w:r>
      <w:r w:rsidR="0052119C">
        <w:rPr>
          <w:rFonts w:ascii="Arial" w:hAnsi="Arial" w:cs="Arial"/>
          <w:iCs/>
          <w:sz w:val="20"/>
          <w:szCs w:val="20"/>
        </w:rPr>
        <w:t xml:space="preserve">novih električnih </w:t>
      </w:r>
      <w:r w:rsidR="0052119C" w:rsidRPr="00B87F4C">
        <w:rPr>
          <w:rFonts w:ascii="Arial" w:hAnsi="Arial" w:cs="Arial"/>
          <w:iCs/>
          <w:sz w:val="20"/>
          <w:szCs w:val="20"/>
        </w:rPr>
        <w:t>osebnih vozil</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86" w:name="_Toc522878598"/>
      <w:bookmarkStart w:id="387" w:name="_Toc522879463"/>
      <w:bookmarkStart w:id="388" w:name="_Toc522879564"/>
      <w:bookmarkStart w:id="389"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0" w:name="_Toc535480641"/>
      <w:bookmarkStart w:id="391"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392" w:name="_Toc89345094"/>
      <w:bookmarkStart w:id="393" w:name="_Toc108010619"/>
      <w:bookmarkStart w:id="394" w:name="_Toc128743316"/>
      <w:bookmarkStart w:id="395" w:name="_Toc128743927"/>
      <w:bookmarkStart w:id="396" w:name="_Toc160440610"/>
      <w:bookmarkStart w:id="397" w:name="_Toc161399801"/>
      <w:bookmarkStart w:id="398" w:name="_Toc176763912"/>
      <w:bookmarkStart w:id="399" w:name="_Toc215832896"/>
      <w:r w:rsidRPr="00EE747C">
        <w:rPr>
          <w:rFonts w:ascii="Arial" w:eastAsia="SimSun" w:hAnsi="Arial" w:cs="Arial"/>
          <w:b/>
          <w:bCs/>
          <w:sz w:val="20"/>
          <w:szCs w:val="20"/>
          <w:lang w:eastAsia="x-none"/>
        </w:rPr>
        <w:lastRenderedPageBreak/>
        <w:t xml:space="preserve">OBRAZEC </w:t>
      </w:r>
      <w:bookmarkEnd w:id="386"/>
      <w:bookmarkEnd w:id="387"/>
      <w:bookmarkEnd w:id="388"/>
      <w:bookmarkEnd w:id="389"/>
      <w:bookmarkEnd w:id="390"/>
      <w:bookmarkEnd w:id="391"/>
      <w:r w:rsidR="00DE1EA1" w:rsidRPr="00EE747C">
        <w:rPr>
          <w:rFonts w:ascii="Arial" w:eastAsia="SimSun" w:hAnsi="Arial" w:cs="Arial"/>
          <w:b/>
          <w:bCs/>
          <w:sz w:val="20"/>
          <w:szCs w:val="20"/>
          <w:lang w:eastAsia="x-none"/>
        </w:rPr>
        <w:t>7</w:t>
      </w:r>
      <w:bookmarkEnd w:id="392"/>
      <w:bookmarkEnd w:id="393"/>
      <w:bookmarkEnd w:id="394"/>
      <w:bookmarkEnd w:id="395"/>
      <w:bookmarkEnd w:id="396"/>
      <w:bookmarkEnd w:id="397"/>
      <w:bookmarkEnd w:id="398"/>
      <w:bookmarkEnd w:id="399"/>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0" w:name="_Toc522878599"/>
      <w:bookmarkStart w:id="401" w:name="_Toc522879464"/>
      <w:bookmarkStart w:id="402" w:name="_Toc522879565"/>
      <w:bookmarkStart w:id="403" w:name="_Toc522879705"/>
      <w:bookmarkStart w:id="404" w:name="_Toc535480642"/>
      <w:bookmarkStart w:id="405" w:name="_Toc6898742"/>
      <w:bookmarkStart w:id="406" w:name="_Toc89345095"/>
      <w:bookmarkStart w:id="407" w:name="_Toc108010620"/>
      <w:bookmarkStart w:id="408" w:name="_Toc128743317"/>
      <w:bookmarkStart w:id="409" w:name="_Toc128743928"/>
      <w:bookmarkStart w:id="410" w:name="_Toc160440611"/>
      <w:bookmarkStart w:id="411" w:name="_Toc161399802"/>
      <w:bookmarkStart w:id="412" w:name="_Toc176763913"/>
      <w:bookmarkStart w:id="413" w:name="_Toc215832897"/>
      <w:r w:rsidRPr="00EE747C">
        <w:rPr>
          <w:rFonts w:ascii="Arial" w:eastAsia="SimSun" w:hAnsi="Arial" w:cs="Arial"/>
          <w:b/>
          <w:bCs/>
          <w:sz w:val="20"/>
          <w:szCs w:val="20"/>
          <w:lang w:eastAsia="x-none"/>
        </w:rPr>
        <w:t>PODATKI O PODIZVAJALCU</w:t>
      </w:r>
      <w:bookmarkEnd w:id="383"/>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76FC0FA4"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2119C">
              <w:rPr>
                <w:rFonts w:ascii="Arial" w:hAnsi="Arial" w:cs="Arial"/>
                <w:sz w:val="20"/>
                <w:szCs w:val="20"/>
              </w:rPr>
              <w:t>N</w:t>
            </w:r>
            <w:r w:rsidR="0052119C" w:rsidRPr="00B87F4C">
              <w:rPr>
                <w:rFonts w:ascii="Arial" w:hAnsi="Arial" w:cs="Arial"/>
                <w:iCs/>
                <w:sz w:val="20"/>
                <w:szCs w:val="20"/>
              </w:rPr>
              <w:t xml:space="preserve">akup </w:t>
            </w:r>
            <w:r w:rsidR="0052119C">
              <w:rPr>
                <w:rFonts w:ascii="Arial" w:hAnsi="Arial" w:cs="Arial"/>
                <w:iCs/>
                <w:sz w:val="20"/>
                <w:szCs w:val="20"/>
              </w:rPr>
              <w:t>2</w:t>
            </w:r>
            <w:r w:rsidR="0052119C" w:rsidRPr="00B87F4C">
              <w:rPr>
                <w:rFonts w:ascii="Arial" w:hAnsi="Arial" w:cs="Arial"/>
                <w:iCs/>
                <w:sz w:val="20"/>
                <w:szCs w:val="20"/>
              </w:rPr>
              <w:t xml:space="preserve"> (</w:t>
            </w:r>
            <w:r w:rsidR="0052119C">
              <w:rPr>
                <w:rFonts w:ascii="Arial" w:hAnsi="Arial" w:cs="Arial"/>
                <w:iCs/>
                <w:sz w:val="20"/>
                <w:szCs w:val="20"/>
              </w:rPr>
              <w:t>dveh)</w:t>
            </w:r>
            <w:r w:rsidR="0052119C" w:rsidRPr="00B87F4C">
              <w:rPr>
                <w:rFonts w:ascii="Arial" w:hAnsi="Arial" w:cs="Arial"/>
                <w:iCs/>
                <w:sz w:val="20"/>
                <w:szCs w:val="20"/>
              </w:rPr>
              <w:t xml:space="preserve"> </w:t>
            </w:r>
            <w:r w:rsidR="0052119C">
              <w:rPr>
                <w:rFonts w:ascii="Arial" w:hAnsi="Arial" w:cs="Arial"/>
                <w:iCs/>
                <w:sz w:val="20"/>
                <w:szCs w:val="20"/>
              </w:rPr>
              <w:t xml:space="preserve">novih električnih </w:t>
            </w:r>
            <w:r w:rsidR="0052119C" w:rsidRPr="00B87F4C">
              <w:rPr>
                <w:rFonts w:ascii="Arial" w:hAnsi="Arial" w:cs="Arial"/>
                <w:iCs/>
                <w:sz w:val="20"/>
                <w:szCs w:val="20"/>
              </w:rPr>
              <w:t>osebnih vozil</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D4AF319"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52119C">
        <w:rPr>
          <w:rFonts w:ascii="Arial" w:hAnsi="Arial" w:cs="Arial"/>
          <w:sz w:val="20"/>
          <w:szCs w:val="20"/>
        </w:rPr>
        <w:t>N</w:t>
      </w:r>
      <w:r w:rsidR="0052119C" w:rsidRPr="00B87F4C">
        <w:rPr>
          <w:rFonts w:ascii="Arial" w:hAnsi="Arial" w:cs="Arial"/>
          <w:iCs/>
          <w:sz w:val="20"/>
          <w:szCs w:val="20"/>
        </w:rPr>
        <w:t xml:space="preserve">akup </w:t>
      </w:r>
      <w:r w:rsidR="0052119C">
        <w:rPr>
          <w:rFonts w:ascii="Arial" w:hAnsi="Arial" w:cs="Arial"/>
          <w:iCs/>
          <w:sz w:val="20"/>
          <w:szCs w:val="20"/>
        </w:rPr>
        <w:t>2</w:t>
      </w:r>
      <w:r w:rsidR="0052119C" w:rsidRPr="00B87F4C">
        <w:rPr>
          <w:rFonts w:ascii="Arial" w:hAnsi="Arial" w:cs="Arial"/>
          <w:iCs/>
          <w:sz w:val="20"/>
          <w:szCs w:val="20"/>
        </w:rPr>
        <w:t xml:space="preserve"> (</w:t>
      </w:r>
      <w:r w:rsidR="0052119C">
        <w:rPr>
          <w:rFonts w:ascii="Arial" w:hAnsi="Arial" w:cs="Arial"/>
          <w:iCs/>
          <w:sz w:val="20"/>
          <w:szCs w:val="20"/>
        </w:rPr>
        <w:t>dveh)</w:t>
      </w:r>
      <w:r w:rsidR="0052119C" w:rsidRPr="00B87F4C">
        <w:rPr>
          <w:rFonts w:ascii="Arial" w:hAnsi="Arial" w:cs="Arial"/>
          <w:iCs/>
          <w:sz w:val="20"/>
          <w:szCs w:val="20"/>
        </w:rPr>
        <w:t xml:space="preserve"> </w:t>
      </w:r>
      <w:r w:rsidR="0052119C">
        <w:rPr>
          <w:rFonts w:ascii="Arial" w:hAnsi="Arial" w:cs="Arial"/>
          <w:iCs/>
          <w:sz w:val="20"/>
          <w:szCs w:val="20"/>
        </w:rPr>
        <w:t xml:space="preserve">novih električnih </w:t>
      </w:r>
      <w:r w:rsidR="0052119C" w:rsidRPr="00B87F4C">
        <w:rPr>
          <w:rFonts w:ascii="Arial" w:hAnsi="Arial" w:cs="Arial"/>
          <w:iCs/>
          <w:sz w:val="20"/>
          <w:szCs w:val="20"/>
        </w:rPr>
        <w:t>osebnih vozil</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14"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14"/>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3526826A" w14:textId="77777777" w:rsidR="002F2172" w:rsidRDefault="002F2172" w:rsidP="0068755F">
      <w:pPr>
        <w:spacing w:after="160" w:line="276" w:lineRule="auto"/>
        <w:jc w:val="both"/>
        <w:rPr>
          <w:rFonts w:ascii="Arial" w:hAnsi="Arial" w:cs="Arial"/>
          <w:sz w:val="20"/>
          <w:szCs w:val="20"/>
        </w:rPr>
      </w:pPr>
    </w:p>
    <w:p w14:paraId="5FED82E6" w14:textId="77777777" w:rsidR="002F2172" w:rsidRDefault="002F2172" w:rsidP="0068755F">
      <w:pPr>
        <w:spacing w:after="160" w:line="276" w:lineRule="auto"/>
        <w:jc w:val="both"/>
        <w:rPr>
          <w:rFonts w:ascii="Arial" w:hAnsi="Arial" w:cs="Arial"/>
          <w:sz w:val="20"/>
          <w:szCs w:val="20"/>
        </w:rPr>
      </w:pPr>
    </w:p>
    <w:p w14:paraId="2C231835" w14:textId="77777777" w:rsidR="002F2172" w:rsidRDefault="002F2172" w:rsidP="0068755F">
      <w:pPr>
        <w:spacing w:after="160" w:line="276" w:lineRule="auto"/>
        <w:jc w:val="both"/>
        <w:rPr>
          <w:rFonts w:ascii="Arial" w:hAnsi="Arial" w:cs="Arial"/>
          <w:sz w:val="20"/>
          <w:szCs w:val="20"/>
        </w:rPr>
      </w:pPr>
    </w:p>
    <w:p w14:paraId="7CBEA726" w14:textId="77777777" w:rsidR="002F2172" w:rsidRDefault="002F2172" w:rsidP="0068755F">
      <w:pPr>
        <w:spacing w:after="160" w:line="276" w:lineRule="auto"/>
        <w:jc w:val="both"/>
        <w:rPr>
          <w:rFonts w:ascii="Arial" w:hAnsi="Arial" w:cs="Arial"/>
          <w:sz w:val="20"/>
          <w:szCs w:val="20"/>
        </w:rPr>
      </w:pPr>
    </w:p>
    <w:p w14:paraId="3065F81A" w14:textId="2A8E1699" w:rsidR="00404FC1" w:rsidRPr="005A6C59" w:rsidRDefault="00404FC1" w:rsidP="00404FC1">
      <w:pPr>
        <w:jc w:val="right"/>
        <w:rPr>
          <w:rFonts w:ascii="Arial" w:hAnsi="Arial" w:cs="Arial"/>
          <w:b/>
          <w:noProof/>
          <w:sz w:val="20"/>
          <w:szCs w:val="20"/>
        </w:rPr>
      </w:pPr>
      <w:r w:rsidRPr="005A6C59">
        <w:rPr>
          <w:rFonts w:ascii="Arial" w:hAnsi="Arial" w:cs="Arial"/>
          <w:b/>
          <w:noProof/>
          <w:sz w:val="20"/>
          <w:szCs w:val="20"/>
        </w:rPr>
        <w:lastRenderedPageBreak/>
        <w:t>OBRAZEC 9</w:t>
      </w:r>
    </w:p>
    <w:p w14:paraId="39E8DD23" w14:textId="77777777" w:rsidR="00404FC1" w:rsidRPr="005A6C59" w:rsidRDefault="00404FC1" w:rsidP="002F2172">
      <w:pPr>
        <w:rPr>
          <w:rFonts w:ascii="Arial" w:hAnsi="Arial" w:cs="Arial"/>
          <w:b/>
          <w:noProof/>
          <w:sz w:val="20"/>
          <w:szCs w:val="20"/>
        </w:rPr>
      </w:pPr>
    </w:p>
    <w:p w14:paraId="638315F1" w14:textId="77777777" w:rsidR="00404FC1" w:rsidRPr="005A6C59" w:rsidRDefault="00404FC1" w:rsidP="002F2172">
      <w:pPr>
        <w:rPr>
          <w:rFonts w:ascii="Arial" w:hAnsi="Arial" w:cs="Arial"/>
          <w:b/>
          <w:noProof/>
          <w:sz w:val="20"/>
          <w:szCs w:val="20"/>
        </w:rPr>
      </w:pPr>
    </w:p>
    <w:p w14:paraId="55BF51B2" w14:textId="77777777" w:rsidR="00404FC1" w:rsidRPr="005A6C59" w:rsidRDefault="00404FC1" w:rsidP="00A12B96">
      <w:pPr>
        <w:jc w:val="both"/>
        <w:rPr>
          <w:rFonts w:ascii="Arial" w:hAnsi="Arial" w:cs="Arial"/>
          <w:b/>
          <w:noProof/>
          <w:sz w:val="20"/>
          <w:szCs w:val="20"/>
        </w:rPr>
      </w:pPr>
    </w:p>
    <w:p w14:paraId="2BAF356B" w14:textId="24B67059" w:rsidR="002F2172" w:rsidRPr="005A6C59" w:rsidRDefault="002F2172" w:rsidP="00A12B96">
      <w:pPr>
        <w:jc w:val="center"/>
        <w:rPr>
          <w:rFonts w:ascii="Arial" w:hAnsi="Arial" w:cs="Arial"/>
          <w:noProof/>
          <w:sz w:val="20"/>
          <w:szCs w:val="20"/>
        </w:rPr>
      </w:pPr>
      <w:r w:rsidRPr="005A6C59">
        <w:rPr>
          <w:rFonts w:ascii="Arial" w:hAnsi="Arial" w:cs="Arial"/>
          <w:b/>
          <w:smallCaps/>
          <w:noProof/>
          <w:sz w:val="20"/>
          <w:szCs w:val="20"/>
        </w:rPr>
        <w:t>I</w:t>
      </w:r>
      <w:r w:rsidR="00A12B96">
        <w:rPr>
          <w:rFonts w:ascii="Arial" w:hAnsi="Arial" w:cs="Arial"/>
          <w:b/>
          <w:smallCaps/>
          <w:noProof/>
          <w:sz w:val="20"/>
          <w:szCs w:val="20"/>
        </w:rPr>
        <w:t>ZJAVA O OMEJEVALNIH UKREPIH ZARADI DELOVANJA RUSIJE, KI POVZROČA DESTABILIZACIJO RAZMER V UKRAJINI</w:t>
      </w:r>
    </w:p>
    <w:p w14:paraId="7BA10B6E" w14:textId="77777777" w:rsidR="002F2172" w:rsidRPr="005A6C59" w:rsidRDefault="002F2172" w:rsidP="002F2172">
      <w:pPr>
        <w:widowControl w:val="0"/>
        <w:jc w:val="both"/>
        <w:rPr>
          <w:rFonts w:ascii="Arial" w:hAnsi="Arial" w:cs="Arial"/>
          <w:sz w:val="20"/>
          <w:szCs w:val="20"/>
        </w:rPr>
      </w:pPr>
    </w:p>
    <w:p w14:paraId="6C4078B0" w14:textId="77777777" w:rsidR="002F2172" w:rsidRPr="005A6C59" w:rsidRDefault="002F2172" w:rsidP="002F2172">
      <w:pPr>
        <w:widowControl w:val="0"/>
        <w:jc w:val="both"/>
        <w:rPr>
          <w:rFonts w:ascii="Arial" w:hAnsi="Arial" w:cs="Arial"/>
          <w:sz w:val="20"/>
          <w:szCs w:val="20"/>
        </w:rPr>
      </w:pPr>
    </w:p>
    <w:p w14:paraId="0062F05A" w14:textId="75F0055E" w:rsidR="002F2172" w:rsidRPr="00A12B96" w:rsidRDefault="002F2172" w:rsidP="002F2172">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w:t>
      </w:r>
      <w:r w:rsidR="00A12B96" w:rsidRPr="00A12B96">
        <w:rPr>
          <w:rFonts w:ascii="Arial" w:hAnsi="Arial" w:cs="Arial"/>
          <w:bCs/>
          <w:sz w:val="20"/>
          <w:szCs w:val="20"/>
        </w:rPr>
        <w:t>ONUDNIK</w:t>
      </w:r>
      <w:r w:rsidR="00A12B96">
        <w:rPr>
          <w:rFonts w:ascii="Arial" w:hAnsi="Arial" w:cs="Arial"/>
          <w:bCs/>
          <w:sz w:val="20"/>
          <w:szCs w:val="20"/>
        </w:rPr>
        <w:t>:</w:t>
      </w:r>
    </w:p>
    <w:p w14:paraId="6EAB5C46" w14:textId="77777777" w:rsidR="002F2172" w:rsidRPr="005A6C59" w:rsidRDefault="002F2172" w:rsidP="002F2172">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A6C59" w:rsidRPr="005A6C59" w14:paraId="0D941917" w14:textId="77777777" w:rsidTr="00B6465F">
        <w:trPr>
          <w:trHeight w:val="340"/>
        </w:trPr>
        <w:tc>
          <w:tcPr>
            <w:tcW w:w="4026" w:type="dxa"/>
            <w:tcBorders>
              <w:top w:val="nil"/>
              <w:left w:val="nil"/>
              <w:right w:val="nil"/>
            </w:tcBorders>
            <w:shd w:val="clear" w:color="auto" w:fill="FFFFCC"/>
            <w:vAlign w:val="bottom"/>
          </w:tcPr>
          <w:p w14:paraId="3EFFD062" w14:textId="77777777" w:rsidR="002F2172" w:rsidRPr="005A6C59" w:rsidRDefault="002F2172" w:rsidP="00B6465F">
            <w:pPr>
              <w:rPr>
                <w:rFonts w:ascii="Arial" w:hAnsi="Arial" w:cs="Arial"/>
                <w:sz w:val="20"/>
                <w:szCs w:val="20"/>
              </w:rPr>
            </w:pPr>
          </w:p>
        </w:tc>
        <w:tc>
          <w:tcPr>
            <w:tcW w:w="1498" w:type="dxa"/>
            <w:tcBorders>
              <w:top w:val="nil"/>
              <w:left w:val="nil"/>
              <w:right w:val="nil"/>
            </w:tcBorders>
            <w:vAlign w:val="bottom"/>
          </w:tcPr>
          <w:p w14:paraId="76EA177D" w14:textId="77777777" w:rsidR="002F2172" w:rsidRPr="005A6C59" w:rsidRDefault="002F2172" w:rsidP="00B6465F">
            <w:pPr>
              <w:ind w:left="170"/>
              <w:rPr>
                <w:rFonts w:ascii="Arial" w:hAnsi="Arial" w:cs="Arial"/>
                <w:sz w:val="20"/>
                <w:szCs w:val="20"/>
              </w:rPr>
            </w:pPr>
            <w:r w:rsidRPr="005A6C59">
              <w:rPr>
                <w:rFonts w:ascii="Arial" w:hAnsi="Arial" w:cs="Arial"/>
                <w:sz w:val="20"/>
                <w:szCs w:val="20"/>
              </w:rPr>
              <w:t>Naziv</w:t>
            </w:r>
          </w:p>
        </w:tc>
      </w:tr>
      <w:tr w:rsidR="005A6C59" w:rsidRPr="005A6C59" w14:paraId="37F9AB5C" w14:textId="77777777" w:rsidTr="00B6465F">
        <w:trPr>
          <w:trHeight w:val="340"/>
        </w:trPr>
        <w:tc>
          <w:tcPr>
            <w:tcW w:w="4026" w:type="dxa"/>
            <w:tcBorders>
              <w:left w:val="nil"/>
              <w:right w:val="nil"/>
            </w:tcBorders>
            <w:shd w:val="clear" w:color="auto" w:fill="FFFFCC"/>
            <w:vAlign w:val="bottom"/>
          </w:tcPr>
          <w:p w14:paraId="05933271" w14:textId="77777777" w:rsidR="002F2172" w:rsidRPr="005A6C59" w:rsidRDefault="002F2172" w:rsidP="00B6465F">
            <w:pPr>
              <w:rPr>
                <w:rFonts w:ascii="Arial" w:hAnsi="Arial" w:cs="Arial"/>
                <w:sz w:val="20"/>
                <w:szCs w:val="20"/>
              </w:rPr>
            </w:pPr>
          </w:p>
        </w:tc>
        <w:tc>
          <w:tcPr>
            <w:tcW w:w="1498" w:type="dxa"/>
            <w:tcBorders>
              <w:left w:val="nil"/>
              <w:right w:val="nil"/>
            </w:tcBorders>
            <w:vAlign w:val="bottom"/>
          </w:tcPr>
          <w:p w14:paraId="7B02DD88" w14:textId="77777777" w:rsidR="002F2172" w:rsidRPr="005A6C59" w:rsidRDefault="002F2172" w:rsidP="00B6465F">
            <w:pPr>
              <w:ind w:left="170"/>
              <w:rPr>
                <w:rFonts w:ascii="Arial" w:hAnsi="Arial" w:cs="Arial"/>
                <w:sz w:val="20"/>
                <w:szCs w:val="20"/>
              </w:rPr>
            </w:pPr>
            <w:r w:rsidRPr="005A6C59">
              <w:rPr>
                <w:rFonts w:ascii="Arial" w:hAnsi="Arial" w:cs="Arial"/>
                <w:sz w:val="20"/>
                <w:szCs w:val="20"/>
              </w:rPr>
              <w:t>Naslov</w:t>
            </w:r>
          </w:p>
        </w:tc>
      </w:tr>
      <w:tr w:rsidR="00404FC1" w:rsidRPr="005A6C59" w14:paraId="792CFC90" w14:textId="77777777" w:rsidTr="00B6465F">
        <w:trPr>
          <w:trHeight w:val="340"/>
        </w:trPr>
        <w:tc>
          <w:tcPr>
            <w:tcW w:w="4026" w:type="dxa"/>
            <w:tcBorders>
              <w:left w:val="nil"/>
              <w:right w:val="nil"/>
            </w:tcBorders>
            <w:shd w:val="clear" w:color="auto" w:fill="FFFFCC"/>
            <w:vAlign w:val="bottom"/>
          </w:tcPr>
          <w:p w14:paraId="002FB321" w14:textId="77777777" w:rsidR="002F2172" w:rsidRPr="005A6C59" w:rsidRDefault="002F2172" w:rsidP="00B6465F">
            <w:pPr>
              <w:rPr>
                <w:rFonts w:ascii="Arial" w:hAnsi="Arial" w:cs="Arial"/>
                <w:sz w:val="20"/>
                <w:szCs w:val="20"/>
              </w:rPr>
            </w:pPr>
          </w:p>
        </w:tc>
        <w:tc>
          <w:tcPr>
            <w:tcW w:w="1498" w:type="dxa"/>
            <w:tcBorders>
              <w:left w:val="nil"/>
              <w:right w:val="nil"/>
            </w:tcBorders>
            <w:vAlign w:val="bottom"/>
          </w:tcPr>
          <w:p w14:paraId="40F7B023" w14:textId="77777777" w:rsidR="002F2172" w:rsidRPr="005A6C59" w:rsidRDefault="002F2172" w:rsidP="00B6465F">
            <w:pPr>
              <w:ind w:left="170"/>
              <w:rPr>
                <w:rFonts w:ascii="Arial" w:hAnsi="Arial" w:cs="Arial"/>
                <w:sz w:val="20"/>
                <w:szCs w:val="20"/>
              </w:rPr>
            </w:pPr>
            <w:r w:rsidRPr="005A6C59">
              <w:rPr>
                <w:rFonts w:ascii="Arial" w:hAnsi="Arial" w:cs="Arial"/>
                <w:sz w:val="20"/>
                <w:szCs w:val="20"/>
              </w:rPr>
              <w:t>Kraj, država</w:t>
            </w:r>
          </w:p>
        </w:tc>
      </w:tr>
    </w:tbl>
    <w:p w14:paraId="4DE22456" w14:textId="77777777" w:rsidR="002F2172" w:rsidRPr="005A6C59" w:rsidRDefault="002F2172" w:rsidP="002F2172">
      <w:pPr>
        <w:widowControl w:val="0"/>
        <w:rPr>
          <w:rFonts w:ascii="Arial" w:hAnsi="Arial" w:cs="Arial"/>
          <w:sz w:val="20"/>
          <w:szCs w:val="20"/>
        </w:rPr>
      </w:pPr>
    </w:p>
    <w:p w14:paraId="7798D32D" w14:textId="77777777" w:rsidR="002F2172" w:rsidRDefault="002F2172" w:rsidP="002F2172">
      <w:pPr>
        <w:widowControl w:val="0"/>
        <w:rPr>
          <w:rFonts w:ascii="Arial" w:hAnsi="Arial" w:cs="Arial"/>
          <w:sz w:val="20"/>
          <w:szCs w:val="20"/>
          <w:shd w:val="clear" w:color="auto" w:fill="FFFFFF"/>
        </w:rPr>
      </w:pPr>
    </w:p>
    <w:p w14:paraId="1F7F8E15" w14:textId="77777777" w:rsidR="00A12B96" w:rsidRPr="005A6C59" w:rsidRDefault="00A12B96" w:rsidP="002F2172">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A12B96" w:rsidRPr="005A6C59" w14:paraId="3C2F3E6E" w14:textId="77777777" w:rsidTr="00A12B96">
        <w:tc>
          <w:tcPr>
            <w:tcW w:w="1843" w:type="dxa"/>
          </w:tcPr>
          <w:p w14:paraId="3CEA60AE" w14:textId="77777777" w:rsidR="002F2172" w:rsidRPr="005A6C59" w:rsidRDefault="002F2172" w:rsidP="00B6465F">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F1DDCD7" w14:textId="30DB41B7" w:rsidR="002F2172" w:rsidRPr="005A6C59" w:rsidRDefault="00404FC1" w:rsidP="00B6465F">
            <w:pPr>
              <w:widowControl w:val="0"/>
              <w:rPr>
                <w:rFonts w:ascii="Arial" w:hAnsi="Arial" w:cs="Arial"/>
                <w:b/>
                <w:iCs/>
                <w:sz w:val="20"/>
                <w:szCs w:val="20"/>
              </w:rPr>
            </w:pPr>
            <w:r w:rsidRPr="005A6C59">
              <w:rPr>
                <w:rFonts w:ascii="Arial" w:hAnsi="Arial" w:cs="Arial"/>
                <w:b/>
                <w:iCs/>
                <w:sz w:val="20"/>
                <w:szCs w:val="20"/>
              </w:rPr>
              <w:t xml:space="preserve">Nakup 2 (dveh) novih električnih osebnih vozil </w:t>
            </w:r>
          </w:p>
          <w:p w14:paraId="068BCC74" w14:textId="072B070F" w:rsidR="00404FC1" w:rsidRPr="005A6C59" w:rsidRDefault="00404FC1" w:rsidP="00404FC1">
            <w:pPr>
              <w:jc w:val="center"/>
              <w:rPr>
                <w:rFonts w:ascii="Arial" w:hAnsi="Arial" w:cs="Arial"/>
                <w:b/>
                <w:iCs/>
                <w:sz w:val="20"/>
                <w:szCs w:val="20"/>
              </w:rPr>
            </w:pPr>
          </w:p>
        </w:tc>
      </w:tr>
    </w:tbl>
    <w:p w14:paraId="7B7AD5F4" w14:textId="77777777" w:rsidR="002F2172" w:rsidRPr="005A6C59" w:rsidRDefault="002F2172" w:rsidP="002F2172">
      <w:pPr>
        <w:rPr>
          <w:rFonts w:ascii="Arial" w:hAnsi="Arial" w:cs="Arial"/>
          <w:sz w:val="20"/>
          <w:szCs w:val="20"/>
        </w:rPr>
      </w:pPr>
    </w:p>
    <w:p w14:paraId="326EE33C" w14:textId="77777777" w:rsidR="002F2172" w:rsidRPr="005A6C59" w:rsidRDefault="002F2172" w:rsidP="002F2172">
      <w:pPr>
        <w:rPr>
          <w:rFonts w:ascii="Arial" w:hAnsi="Arial" w:cs="Arial"/>
          <w:sz w:val="20"/>
          <w:szCs w:val="20"/>
        </w:rPr>
      </w:pPr>
    </w:p>
    <w:p w14:paraId="6310365B" w14:textId="77777777" w:rsidR="002F2172" w:rsidRPr="00A12B96" w:rsidRDefault="002F2172" w:rsidP="00A12B96">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00023ECB" w14:textId="77777777" w:rsidR="002F2172" w:rsidRPr="005A6C59" w:rsidRDefault="002F2172" w:rsidP="00A12B96">
      <w:pPr>
        <w:jc w:val="both"/>
        <w:rPr>
          <w:rFonts w:ascii="Arial" w:hAnsi="Arial" w:cs="Arial"/>
          <w:sz w:val="20"/>
          <w:szCs w:val="20"/>
        </w:rPr>
      </w:pPr>
    </w:p>
    <w:p w14:paraId="712F9D47" w14:textId="77777777" w:rsidR="002F2172" w:rsidRPr="005A6C59" w:rsidRDefault="002F2172" w:rsidP="00A12B96">
      <w:pPr>
        <w:jc w:val="both"/>
        <w:rPr>
          <w:rFonts w:ascii="Arial" w:hAnsi="Arial" w:cs="Arial"/>
          <w:sz w:val="20"/>
          <w:szCs w:val="20"/>
        </w:rPr>
      </w:pPr>
    </w:p>
    <w:p w14:paraId="4AB19B17" w14:textId="77777777" w:rsidR="002F2172" w:rsidRPr="005A6C59" w:rsidRDefault="002F2172" w:rsidP="00A12B96">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0768D46E" w14:textId="77777777" w:rsidR="00A12B96" w:rsidRDefault="00A12B96" w:rsidP="00A12B96">
      <w:pPr>
        <w:jc w:val="both"/>
        <w:rPr>
          <w:rFonts w:ascii="Arial" w:hAnsi="Arial" w:cs="Arial"/>
          <w:sz w:val="20"/>
          <w:szCs w:val="20"/>
        </w:rPr>
      </w:pPr>
    </w:p>
    <w:p w14:paraId="1A979128" w14:textId="78343F2F" w:rsidR="002F2172" w:rsidRPr="005A6C59" w:rsidRDefault="002F2172" w:rsidP="00A12B96">
      <w:pPr>
        <w:jc w:val="both"/>
        <w:rPr>
          <w:rFonts w:ascii="Arial" w:hAnsi="Arial" w:cs="Arial"/>
          <w:sz w:val="20"/>
          <w:szCs w:val="20"/>
        </w:rPr>
      </w:pPr>
      <w:r w:rsidRPr="005A6C59">
        <w:rPr>
          <w:rFonts w:ascii="Arial" w:hAnsi="Arial" w:cs="Arial"/>
          <w:sz w:val="20"/>
          <w:szCs w:val="20"/>
        </w:rPr>
        <w:t>Še posebej izjavljam, da:</w:t>
      </w:r>
    </w:p>
    <w:p w14:paraId="43A8702A" w14:textId="77777777" w:rsidR="002F2172" w:rsidRPr="005A6C59" w:rsidRDefault="002F2172" w:rsidP="00A12B96">
      <w:pPr>
        <w:numPr>
          <w:ilvl w:val="0"/>
          <w:numId w:val="33"/>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2FE3E3C9" w14:textId="77777777" w:rsidR="002F2172" w:rsidRPr="005A6C59" w:rsidRDefault="002F2172" w:rsidP="00A12B96">
      <w:pPr>
        <w:numPr>
          <w:ilvl w:val="0"/>
          <w:numId w:val="33"/>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54A65868" w14:textId="77777777" w:rsidR="002F2172" w:rsidRPr="005A6C59" w:rsidRDefault="002F2172" w:rsidP="00A12B96">
      <w:pPr>
        <w:numPr>
          <w:ilvl w:val="0"/>
          <w:numId w:val="33"/>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0C9A6514" w14:textId="77777777" w:rsidR="002F2172" w:rsidRPr="005A6C59" w:rsidRDefault="002F2172" w:rsidP="00A12B96">
      <w:pPr>
        <w:numPr>
          <w:ilvl w:val="0"/>
          <w:numId w:val="33"/>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1A2454D5" w14:textId="77777777" w:rsidR="002F2172" w:rsidRPr="005A6C59" w:rsidRDefault="002F2172" w:rsidP="002F2172">
      <w:pPr>
        <w:rPr>
          <w:rFonts w:ascii="Arial" w:hAnsi="Arial" w:cs="Arial"/>
          <w:sz w:val="20"/>
          <w:szCs w:val="20"/>
        </w:rPr>
      </w:pPr>
    </w:p>
    <w:p w14:paraId="7ED73B6D" w14:textId="77777777" w:rsidR="002F2172" w:rsidRPr="005A6C59" w:rsidRDefault="002F2172" w:rsidP="002F2172">
      <w:pPr>
        <w:rPr>
          <w:rFonts w:ascii="Arial" w:hAnsi="Arial" w:cs="Arial"/>
          <w:sz w:val="20"/>
          <w:szCs w:val="20"/>
        </w:rPr>
      </w:pPr>
    </w:p>
    <w:p w14:paraId="220FD2D0" w14:textId="77777777" w:rsidR="002F2172" w:rsidRPr="005A6C59" w:rsidRDefault="002F2172" w:rsidP="002F2172">
      <w:pPr>
        <w:rPr>
          <w:rFonts w:ascii="Arial" w:hAnsi="Arial" w:cs="Arial"/>
          <w:sz w:val="20"/>
          <w:szCs w:val="20"/>
        </w:rPr>
      </w:pPr>
    </w:p>
    <w:p w14:paraId="5417461C" w14:textId="77777777" w:rsidR="002F2172" w:rsidRPr="005A6C59" w:rsidRDefault="002F2172" w:rsidP="002F2172">
      <w:pPr>
        <w:rPr>
          <w:rFonts w:ascii="Arial" w:hAnsi="Arial" w:cs="Arial"/>
          <w:sz w:val="20"/>
          <w:szCs w:val="20"/>
        </w:rPr>
      </w:pPr>
    </w:p>
    <w:p w14:paraId="1BE98421" w14:textId="77777777" w:rsidR="002F2172" w:rsidRPr="005A6C59" w:rsidRDefault="002F2172" w:rsidP="002F2172">
      <w:pPr>
        <w:rPr>
          <w:rFonts w:ascii="Arial" w:hAnsi="Arial" w:cs="Arial"/>
          <w:sz w:val="20"/>
          <w:szCs w:val="20"/>
        </w:rPr>
      </w:pPr>
    </w:p>
    <w:p w14:paraId="687EA54D" w14:textId="77777777" w:rsidR="002F2172" w:rsidRPr="00A12B96" w:rsidRDefault="002F2172" w:rsidP="002F2172">
      <w:pPr>
        <w:ind w:left="1001" w:firstLine="79"/>
        <w:rPr>
          <w:rFonts w:ascii="Arial" w:hAnsi="Arial" w:cs="Arial"/>
          <w:sz w:val="20"/>
          <w:szCs w:val="20"/>
          <w:shd w:val="clear" w:color="auto" w:fill="FFFFCC"/>
        </w:rPr>
      </w:pPr>
      <w:bookmarkStart w:id="415"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5D986778" w14:textId="77777777" w:rsidR="002F2172" w:rsidRPr="005A6C59" w:rsidRDefault="002F2172" w:rsidP="002F2172">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15"/>
    </w:p>
    <w:p w14:paraId="054B0FF1" w14:textId="77777777" w:rsidR="002F2172" w:rsidRPr="005A6C59" w:rsidRDefault="002F2172"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3"/>
      <w:footerReference w:type="default" r:id="rId24"/>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DEF4" w14:textId="77777777" w:rsidR="00024DA3" w:rsidRDefault="00024DA3">
      <w:r>
        <w:separator/>
      </w:r>
    </w:p>
  </w:endnote>
  <w:endnote w:type="continuationSeparator" w:id="0">
    <w:p w14:paraId="0580ADD8" w14:textId="77777777" w:rsidR="00024DA3" w:rsidRDefault="0002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6620" w14:textId="77777777" w:rsidR="00024DA3" w:rsidRDefault="00024DA3">
      <w:r>
        <w:separator/>
      </w:r>
    </w:p>
  </w:footnote>
  <w:footnote w:type="continuationSeparator" w:id="0">
    <w:p w14:paraId="555EE4BC" w14:textId="77777777" w:rsidR="00024DA3" w:rsidRDefault="0002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7"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4"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5"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AD7C8C"/>
    <w:multiLevelType w:val="hybridMultilevel"/>
    <w:tmpl w:val="3FD072DE"/>
    <w:lvl w:ilvl="0" w:tplc="0E9CFAB2">
      <w:start w:val="1"/>
      <w:numFmt w:val="decimal"/>
      <w:lvlText w:val="%1."/>
      <w:lvlJc w:val="left"/>
      <w:pPr>
        <w:tabs>
          <w:tab w:val="num" w:pos="397"/>
        </w:tabs>
        <w:ind w:left="397" w:hanging="397"/>
      </w:pPr>
      <w:rPr>
        <w:rFonts w:hint="default"/>
      </w:rPr>
    </w:lvl>
    <w:lvl w:ilvl="1" w:tplc="1F100C0A">
      <w:start w:val="1"/>
      <w:numFmt w:val="bullet"/>
      <w:lvlText w:val=""/>
      <w:lvlJc w:val="left"/>
      <w:pPr>
        <w:tabs>
          <w:tab w:val="num" w:pos="737"/>
        </w:tabs>
        <w:ind w:left="737" w:hanging="340"/>
      </w:pPr>
      <w:rPr>
        <w:rFonts w:ascii="Symbol" w:hAnsi="Symbol" w:cs="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3"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32B3C06"/>
    <w:multiLevelType w:val="hybridMultilevel"/>
    <w:tmpl w:val="98E2B1DA"/>
    <w:lvl w:ilvl="0" w:tplc="70643E90">
      <w:start w:val="1"/>
      <w:numFmt w:val="decimal"/>
      <w:lvlText w:val="%1."/>
      <w:lvlJc w:val="left"/>
      <w:pPr>
        <w:ind w:left="360" w:hanging="360"/>
      </w:pPr>
      <w:rPr>
        <w:rFonts w:eastAsia="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5978963">
    <w:abstractNumId w:val="35"/>
  </w:num>
  <w:num w:numId="2" w16cid:durableId="1998996160">
    <w:abstractNumId w:val="19"/>
  </w:num>
  <w:num w:numId="3" w16cid:durableId="187105686">
    <w:abstractNumId w:val="11"/>
  </w:num>
  <w:num w:numId="4" w16cid:durableId="944267896">
    <w:abstractNumId w:val="0"/>
  </w:num>
  <w:num w:numId="5" w16cid:durableId="848181859">
    <w:abstractNumId w:val="28"/>
  </w:num>
  <w:num w:numId="6" w16cid:durableId="2113162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15"/>
  </w:num>
  <w:num w:numId="8" w16cid:durableId="1687175634">
    <w:abstractNumId w:val="8"/>
  </w:num>
  <w:num w:numId="9" w16cid:durableId="1085036412">
    <w:abstractNumId w:val="6"/>
  </w:num>
  <w:num w:numId="10" w16cid:durableId="301815530">
    <w:abstractNumId w:val="23"/>
  </w:num>
  <w:num w:numId="11" w16cid:durableId="1255895307">
    <w:abstractNumId w:val="31"/>
  </w:num>
  <w:num w:numId="12" w16cid:durableId="1855026889">
    <w:abstractNumId w:val="13"/>
  </w:num>
  <w:num w:numId="13" w16cid:durableId="1656488075">
    <w:abstractNumId w:val="21"/>
  </w:num>
  <w:num w:numId="14" w16cid:durableId="40063387">
    <w:abstractNumId w:val="4"/>
  </w:num>
  <w:num w:numId="15" w16cid:durableId="153956964">
    <w:abstractNumId w:val="10"/>
  </w:num>
  <w:num w:numId="16" w16cid:durableId="1101098285">
    <w:abstractNumId w:val="20"/>
  </w:num>
  <w:num w:numId="17" w16cid:durableId="2011397933">
    <w:abstractNumId w:val="34"/>
  </w:num>
  <w:num w:numId="18" w16cid:durableId="518278670">
    <w:abstractNumId w:val="22"/>
  </w:num>
  <w:num w:numId="19" w16cid:durableId="311906021">
    <w:abstractNumId w:val="14"/>
  </w:num>
  <w:num w:numId="20" w16cid:durableId="594627846">
    <w:abstractNumId w:val="25"/>
  </w:num>
  <w:num w:numId="21" w16cid:durableId="754323614">
    <w:abstractNumId w:val="7"/>
  </w:num>
  <w:num w:numId="22" w16cid:durableId="1528106340">
    <w:abstractNumId w:val="27"/>
  </w:num>
  <w:num w:numId="23" w16cid:durableId="1696080691">
    <w:abstractNumId w:val="33"/>
  </w:num>
  <w:num w:numId="24" w16cid:durableId="618335740">
    <w:abstractNumId w:val="26"/>
  </w:num>
  <w:num w:numId="25" w16cid:durableId="1983149328">
    <w:abstractNumId w:val="24"/>
  </w:num>
  <w:num w:numId="26" w16cid:durableId="322122275">
    <w:abstractNumId w:val="29"/>
  </w:num>
  <w:num w:numId="27" w16cid:durableId="2087917629">
    <w:abstractNumId w:val="12"/>
  </w:num>
  <w:num w:numId="28" w16cid:durableId="1476609248">
    <w:abstractNumId w:val="16"/>
  </w:num>
  <w:num w:numId="29" w16cid:durableId="1910339520">
    <w:abstractNumId w:val="9"/>
  </w:num>
  <w:num w:numId="30" w16cid:durableId="1121344731">
    <w:abstractNumId w:val="24"/>
  </w:num>
  <w:num w:numId="31" w16cid:durableId="1098984643">
    <w:abstractNumId w:val="18"/>
  </w:num>
  <w:num w:numId="32" w16cid:durableId="873494382">
    <w:abstractNumId w:val="30"/>
  </w:num>
  <w:num w:numId="33" w16cid:durableId="1104956195">
    <w:abstractNumId w:val="17"/>
  </w:num>
  <w:num w:numId="34" w16cid:durableId="2067607707">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DA3"/>
    <w:rsid w:val="00024FC2"/>
    <w:rsid w:val="00025085"/>
    <w:rsid w:val="00025499"/>
    <w:rsid w:val="00026CFD"/>
    <w:rsid w:val="00031EB0"/>
    <w:rsid w:val="00032240"/>
    <w:rsid w:val="0003332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4D76"/>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5EC"/>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5D4E"/>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B4802"/>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57CB"/>
    <w:rsid w:val="00207523"/>
    <w:rsid w:val="00207855"/>
    <w:rsid w:val="00207919"/>
    <w:rsid w:val="00211699"/>
    <w:rsid w:val="00211BAD"/>
    <w:rsid w:val="00211F29"/>
    <w:rsid w:val="00211FEA"/>
    <w:rsid w:val="002134D6"/>
    <w:rsid w:val="00213C84"/>
    <w:rsid w:val="00215039"/>
    <w:rsid w:val="002158E5"/>
    <w:rsid w:val="00220162"/>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0601"/>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2172"/>
    <w:rsid w:val="002F4E96"/>
    <w:rsid w:val="002F545A"/>
    <w:rsid w:val="002F56C0"/>
    <w:rsid w:val="002F56EE"/>
    <w:rsid w:val="002F5F28"/>
    <w:rsid w:val="002F6903"/>
    <w:rsid w:val="002F763D"/>
    <w:rsid w:val="00300319"/>
    <w:rsid w:val="00300FC2"/>
    <w:rsid w:val="00301D05"/>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6AA9"/>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0B8A"/>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4FC1"/>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119C"/>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0F09"/>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6FA6"/>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6C59"/>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872"/>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266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2AC4"/>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17"/>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577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5A7"/>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42A5"/>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4928"/>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70315"/>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B7A"/>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2B96"/>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1C03"/>
    <w:rsid w:val="00A4270B"/>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7FD"/>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5843"/>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2AE"/>
    <w:rsid w:val="00AF7372"/>
    <w:rsid w:val="00AF73BE"/>
    <w:rsid w:val="00AF7C97"/>
    <w:rsid w:val="00B00FBD"/>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5B88"/>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49B"/>
    <w:rsid w:val="00B84814"/>
    <w:rsid w:val="00B84C1F"/>
    <w:rsid w:val="00B86170"/>
    <w:rsid w:val="00B87F4C"/>
    <w:rsid w:val="00B9016C"/>
    <w:rsid w:val="00B9016E"/>
    <w:rsid w:val="00B90BC6"/>
    <w:rsid w:val="00B9229A"/>
    <w:rsid w:val="00B92F5E"/>
    <w:rsid w:val="00B935B4"/>
    <w:rsid w:val="00B93A2F"/>
    <w:rsid w:val="00B93ED5"/>
    <w:rsid w:val="00B9408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B8A"/>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1BCB"/>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03E"/>
    <w:rsid w:val="00C975AF"/>
    <w:rsid w:val="00C97AFC"/>
    <w:rsid w:val="00CA035D"/>
    <w:rsid w:val="00CA0D32"/>
    <w:rsid w:val="00CA2152"/>
    <w:rsid w:val="00CA2DF2"/>
    <w:rsid w:val="00CA3238"/>
    <w:rsid w:val="00CA35C5"/>
    <w:rsid w:val="00CA3CEE"/>
    <w:rsid w:val="00CA3E07"/>
    <w:rsid w:val="00CA441D"/>
    <w:rsid w:val="00CA4AF3"/>
    <w:rsid w:val="00CA53B7"/>
    <w:rsid w:val="00CA685A"/>
    <w:rsid w:val="00CA6A05"/>
    <w:rsid w:val="00CA76AD"/>
    <w:rsid w:val="00CB0147"/>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0731"/>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205"/>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4CE"/>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2E40"/>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BEB"/>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4CC"/>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4"/>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2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iusinfo.si/zakonodaja/rs-95-2670-202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iusinfo.si/zakonodaja/rs-131-4011-2023" TargetMode="External"/><Relationship Id="rId19"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10873</Words>
  <Characters>61980</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72708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2</cp:revision>
  <cp:lastPrinted>2025-09-03T07:05:00Z</cp:lastPrinted>
  <dcterms:created xsi:type="dcterms:W3CDTF">2025-12-15T11:46:00Z</dcterms:created>
  <dcterms:modified xsi:type="dcterms:W3CDTF">2025-12-15T11:46:00Z</dcterms:modified>
</cp:coreProperties>
</file>